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2C85632" w14:textId="6209DB08" w:rsidR="002A6FCA" w:rsidRPr="00F72E7C" w:rsidRDefault="6CFEDFCB" w:rsidP="08D0B0E1">
      <w:pPr>
        <w:spacing w:line="259" w:lineRule="auto"/>
        <w:jc w:val="right"/>
        <w:rPr>
          <w:rFonts w:ascii="Calibri" w:hAnsi="Calibri" w:cs="Calibri"/>
          <w:sz w:val="22"/>
          <w:szCs w:val="22"/>
        </w:rPr>
      </w:pPr>
      <w:r w:rsidRPr="00F72E7C">
        <w:rPr>
          <w:rFonts w:ascii="Calibri" w:hAnsi="Calibri" w:cs="Calibri"/>
          <w:sz w:val="22"/>
          <w:szCs w:val="22"/>
        </w:rPr>
        <w:t xml:space="preserve">Załącznik Nr </w:t>
      </w:r>
      <w:r w:rsidR="383C1D66" w:rsidRPr="00F72E7C">
        <w:rPr>
          <w:rFonts w:ascii="Calibri" w:hAnsi="Calibri" w:cs="Calibri"/>
          <w:sz w:val="22"/>
          <w:szCs w:val="22"/>
        </w:rPr>
        <w:t>2</w:t>
      </w:r>
      <w:r w:rsidR="706E0CF7" w:rsidRPr="00F72E7C">
        <w:rPr>
          <w:rFonts w:ascii="Calibri" w:hAnsi="Calibri" w:cs="Calibri"/>
          <w:sz w:val="22"/>
          <w:szCs w:val="22"/>
        </w:rPr>
        <w:t>.</w:t>
      </w:r>
      <w:r w:rsidR="054AE930" w:rsidRPr="00F72E7C">
        <w:rPr>
          <w:rFonts w:ascii="Calibri" w:hAnsi="Calibri" w:cs="Calibri"/>
          <w:sz w:val="22"/>
          <w:szCs w:val="22"/>
        </w:rPr>
        <w:t>3</w:t>
      </w:r>
      <w:r w:rsidR="1B0641C1" w:rsidRPr="00F72E7C">
        <w:rPr>
          <w:rFonts w:ascii="Calibri" w:hAnsi="Calibri" w:cs="Calibri"/>
          <w:sz w:val="22"/>
          <w:szCs w:val="22"/>
        </w:rPr>
        <w:t xml:space="preserve"> do Zapytania ofertowego nr </w:t>
      </w:r>
      <w:r w:rsidR="32CD6B6A" w:rsidRPr="00F72E7C">
        <w:rPr>
          <w:rFonts w:ascii="Calibri" w:hAnsi="Calibri" w:cs="Calibri"/>
          <w:sz w:val="22"/>
          <w:szCs w:val="22"/>
        </w:rPr>
        <w:t>Z</w:t>
      </w:r>
      <w:r w:rsidR="1D408B2C" w:rsidRPr="00F72E7C">
        <w:rPr>
          <w:rFonts w:ascii="Calibri" w:hAnsi="Calibri" w:cs="Calibri"/>
          <w:sz w:val="22"/>
          <w:szCs w:val="22"/>
        </w:rPr>
        <w:t>O</w:t>
      </w:r>
      <w:r w:rsidR="32CD6B6A" w:rsidRPr="00F72E7C">
        <w:rPr>
          <w:rFonts w:ascii="Calibri" w:hAnsi="Calibri" w:cs="Calibri"/>
          <w:sz w:val="22"/>
          <w:szCs w:val="22"/>
        </w:rPr>
        <w:t>/</w:t>
      </w:r>
      <w:r w:rsidR="5637CC38" w:rsidRPr="00F72E7C">
        <w:rPr>
          <w:rFonts w:ascii="Calibri" w:hAnsi="Calibri" w:cs="Calibri"/>
          <w:sz w:val="22"/>
          <w:szCs w:val="22"/>
        </w:rPr>
        <w:t>FENG</w:t>
      </w:r>
      <w:r w:rsidR="6F6EE722" w:rsidRPr="00F72E7C">
        <w:rPr>
          <w:rFonts w:ascii="Calibri" w:hAnsi="Calibri" w:cs="Calibri"/>
          <w:sz w:val="22"/>
          <w:szCs w:val="22"/>
        </w:rPr>
        <w:t>/202</w:t>
      </w:r>
      <w:r w:rsidR="3C94EB86" w:rsidRPr="00F72E7C">
        <w:rPr>
          <w:rFonts w:ascii="Calibri" w:hAnsi="Calibri" w:cs="Calibri"/>
          <w:sz w:val="22"/>
          <w:szCs w:val="22"/>
        </w:rPr>
        <w:t>6</w:t>
      </w:r>
      <w:r w:rsidR="6F6EE722" w:rsidRPr="00F72E7C">
        <w:rPr>
          <w:rFonts w:ascii="Calibri" w:hAnsi="Calibri" w:cs="Calibri"/>
          <w:sz w:val="22"/>
          <w:szCs w:val="22"/>
        </w:rPr>
        <w:t>/</w:t>
      </w:r>
      <w:r w:rsidR="47364D63" w:rsidRPr="00F72E7C">
        <w:rPr>
          <w:rFonts w:ascii="Calibri" w:hAnsi="Calibri" w:cs="Calibri"/>
          <w:sz w:val="22"/>
          <w:szCs w:val="22"/>
        </w:rPr>
        <w:t>0</w:t>
      </w:r>
      <w:r w:rsidR="10DDE787" w:rsidRPr="00F72E7C">
        <w:rPr>
          <w:rFonts w:ascii="Calibri" w:hAnsi="Calibri" w:cs="Calibri"/>
          <w:sz w:val="22"/>
          <w:szCs w:val="22"/>
        </w:rPr>
        <w:t>4</w:t>
      </w:r>
      <w:r w:rsidR="6F6EE722" w:rsidRPr="00F72E7C">
        <w:rPr>
          <w:rFonts w:ascii="Calibri" w:hAnsi="Calibri" w:cs="Calibri"/>
          <w:sz w:val="22"/>
          <w:szCs w:val="22"/>
        </w:rPr>
        <w:t>/0</w:t>
      </w:r>
      <w:r w:rsidR="019C06D4" w:rsidRPr="00F72E7C">
        <w:rPr>
          <w:rFonts w:ascii="Calibri" w:hAnsi="Calibri" w:cs="Calibri"/>
          <w:sz w:val="22"/>
          <w:szCs w:val="22"/>
        </w:rPr>
        <w:t>2</w:t>
      </w:r>
    </w:p>
    <w:p w14:paraId="7A9F818B" w14:textId="77777777" w:rsidR="00DE2D38" w:rsidRPr="00F72E7C" w:rsidRDefault="00DE2D38" w:rsidP="00305344">
      <w:pPr>
        <w:autoSpaceDE w:val="0"/>
        <w:jc w:val="right"/>
        <w:rPr>
          <w:rFonts w:ascii="Calibri" w:hAnsi="Calibri" w:cs="Calibri"/>
          <w:sz w:val="22"/>
          <w:szCs w:val="22"/>
        </w:rPr>
      </w:pPr>
    </w:p>
    <w:p w14:paraId="59742772" w14:textId="77777777" w:rsidR="00C81C97" w:rsidRPr="00F72E7C" w:rsidRDefault="00C81C97">
      <w:pPr>
        <w:autoSpaceDE w:val="0"/>
        <w:rPr>
          <w:rFonts w:ascii="Calibri" w:hAnsi="Calibri" w:cs="Calibri"/>
          <w:sz w:val="22"/>
          <w:szCs w:val="22"/>
        </w:rPr>
      </w:pPr>
    </w:p>
    <w:p w14:paraId="7B76CC67" w14:textId="77777777" w:rsidR="00C81C97" w:rsidRPr="00F72E7C" w:rsidRDefault="00C81C97">
      <w:pPr>
        <w:autoSpaceDE w:val="0"/>
        <w:rPr>
          <w:rFonts w:ascii="Calibri" w:hAnsi="Calibri" w:cs="Calibri"/>
          <w:sz w:val="22"/>
          <w:szCs w:val="22"/>
        </w:rPr>
      </w:pPr>
    </w:p>
    <w:p w14:paraId="07229583" w14:textId="77777777" w:rsidR="00C81C97" w:rsidRPr="00F72E7C" w:rsidRDefault="00C81C97">
      <w:pPr>
        <w:autoSpaceDE w:val="0"/>
        <w:rPr>
          <w:rFonts w:ascii="Calibri" w:hAnsi="Calibri" w:cs="Calibri"/>
          <w:sz w:val="22"/>
          <w:szCs w:val="22"/>
        </w:rPr>
      </w:pPr>
    </w:p>
    <w:p w14:paraId="45882495" w14:textId="77777777" w:rsidR="002A6FCA" w:rsidRPr="00F72E7C" w:rsidRDefault="002A6FCA">
      <w:pPr>
        <w:autoSpaceDE w:val="0"/>
        <w:rPr>
          <w:rFonts w:ascii="Calibri" w:hAnsi="Calibri" w:cs="Calibri"/>
          <w:sz w:val="22"/>
          <w:szCs w:val="22"/>
        </w:rPr>
      </w:pPr>
      <w:r w:rsidRPr="00F72E7C">
        <w:rPr>
          <w:rFonts w:ascii="Calibri" w:hAnsi="Calibri" w:cs="Calibri"/>
          <w:sz w:val="22"/>
          <w:szCs w:val="22"/>
        </w:rPr>
        <w:t>..........................................</w:t>
      </w:r>
    </w:p>
    <w:p w14:paraId="12F04A23" w14:textId="4109853A" w:rsidR="002A6FCA" w:rsidRPr="00F72E7C" w:rsidRDefault="002A6FCA">
      <w:pPr>
        <w:autoSpaceDE w:val="0"/>
        <w:rPr>
          <w:rFonts w:ascii="Calibri" w:hAnsi="Calibri" w:cs="Calibri"/>
          <w:sz w:val="22"/>
          <w:szCs w:val="22"/>
        </w:rPr>
      </w:pPr>
      <w:r w:rsidRPr="00F72E7C">
        <w:rPr>
          <w:rFonts w:ascii="Calibri" w:hAnsi="Calibri" w:cs="Calibri"/>
          <w:sz w:val="22"/>
          <w:szCs w:val="22"/>
        </w:rPr>
        <w:t xml:space="preserve">(pieczątka </w:t>
      </w:r>
      <w:r w:rsidR="007A2AAE" w:rsidRPr="00F72E7C">
        <w:rPr>
          <w:rFonts w:ascii="Calibri" w:hAnsi="Calibri" w:cs="Calibri"/>
          <w:sz w:val="22"/>
          <w:szCs w:val="22"/>
        </w:rPr>
        <w:t>Oferenta</w:t>
      </w:r>
      <w:r w:rsidRPr="00F72E7C">
        <w:rPr>
          <w:rFonts w:ascii="Calibri" w:hAnsi="Calibri" w:cs="Calibri"/>
          <w:sz w:val="22"/>
          <w:szCs w:val="22"/>
        </w:rPr>
        <w:t>)</w:t>
      </w:r>
    </w:p>
    <w:p w14:paraId="4B5A5F81" w14:textId="77777777" w:rsidR="00506FA0" w:rsidRPr="00F72E7C" w:rsidRDefault="00506FA0">
      <w:pPr>
        <w:autoSpaceDE w:val="0"/>
        <w:rPr>
          <w:rFonts w:ascii="Calibri" w:hAnsi="Calibri" w:cs="Calibri"/>
          <w:sz w:val="22"/>
          <w:szCs w:val="22"/>
        </w:rPr>
      </w:pPr>
    </w:p>
    <w:p w14:paraId="2758EAAC" w14:textId="77777777" w:rsidR="002A6FCA" w:rsidRPr="00F72E7C" w:rsidRDefault="002A6FCA">
      <w:pPr>
        <w:autoSpaceDE w:val="0"/>
        <w:rPr>
          <w:rFonts w:ascii="Calibri" w:hAnsi="Calibri" w:cs="Calibri"/>
          <w:sz w:val="22"/>
          <w:szCs w:val="22"/>
        </w:rPr>
      </w:pPr>
    </w:p>
    <w:p w14:paraId="7817D9ED" w14:textId="4E1BCEB4" w:rsidR="001A388C" w:rsidRPr="00F72E7C" w:rsidRDefault="002A6FCA" w:rsidP="00C81C97">
      <w:pPr>
        <w:autoSpaceDE w:val="0"/>
        <w:jc w:val="center"/>
        <w:rPr>
          <w:rFonts w:ascii="Calibri" w:hAnsi="Calibri" w:cs="Calibri"/>
          <w:b/>
          <w:bCs/>
          <w:sz w:val="22"/>
          <w:szCs w:val="22"/>
        </w:rPr>
      </w:pPr>
      <w:r w:rsidRPr="00F72E7C">
        <w:rPr>
          <w:rFonts w:ascii="Calibri" w:hAnsi="Calibri" w:cs="Calibri"/>
          <w:b/>
          <w:bCs/>
          <w:sz w:val="22"/>
          <w:szCs w:val="22"/>
        </w:rPr>
        <w:t>FORMULARZ OFERTOWY</w:t>
      </w:r>
    </w:p>
    <w:p w14:paraId="5822782B" w14:textId="77777777" w:rsidR="005730FD" w:rsidRPr="00F72E7C" w:rsidRDefault="005730FD" w:rsidP="00F0753D">
      <w:pPr>
        <w:autoSpaceDE w:val="0"/>
        <w:rPr>
          <w:rFonts w:ascii="Calibri" w:hAnsi="Calibri" w:cs="Calibri"/>
          <w:b/>
          <w:bCs/>
          <w:sz w:val="22"/>
          <w:szCs w:val="22"/>
          <w:lang w:val="en-US"/>
        </w:rPr>
      </w:pPr>
    </w:p>
    <w:p w14:paraId="0056B179" w14:textId="77777777" w:rsidR="00506FA0" w:rsidRPr="00F72E7C" w:rsidRDefault="00506FA0" w:rsidP="00F0753D">
      <w:pPr>
        <w:autoSpaceDE w:val="0"/>
        <w:rPr>
          <w:rFonts w:ascii="Calibri" w:hAnsi="Calibri" w:cs="Calibri"/>
          <w:b/>
          <w:bCs/>
          <w:sz w:val="22"/>
          <w:szCs w:val="22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267"/>
      </w:tblGrid>
      <w:tr w:rsidR="005730FD" w:rsidRPr="00F72E7C" w14:paraId="043CED66" w14:textId="77777777">
        <w:tc>
          <w:tcPr>
            <w:tcW w:w="2943" w:type="dxa"/>
          </w:tcPr>
          <w:p w14:paraId="6618EF23" w14:textId="0193F5EF" w:rsidR="005730FD" w:rsidRPr="00F72E7C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72E7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Nazwa </w:t>
            </w:r>
            <w:r w:rsidR="007A2AAE" w:rsidRPr="00F72E7C">
              <w:rPr>
                <w:rFonts w:ascii="Calibri" w:hAnsi="Calibri" w:cs="Calibri"/>
                <w:b/>
                <w:bCs/>
                <w:sz w:val="22"/>
                <w:szCs w:val="22"/>
              </w:rPr>
              <w:t>Oferenta</w:t>
            </w:r>
            <w:r w:rsidRPr="00F72E7C"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267" w:type="dxa"/>
          </w:tcPr>
          <w:p w14:paraId="6C3CCDD5" w14:textId="77777777" w:rsidR="00C81C97" w:rsidRPr="00F72E7C" w:rsidRDefault="00C81C9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  <w:p w14:paraId="659AF1D9" w14:textId="75662F98" w:rsidR="00C81C97" w:rsidRPr="00F72E7C" w:rsidRDefault="00C81C9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</w:tr>
      <w:tr w:rsidR="005730FD" w:rsidRPr="00F72E7C" w14:paraId="1E1B6AA0" w14:textId="77777777">
        <w:tc>
          <w:tcPr>
            <w:tcW w:w="2943" w:type="dxa"/>
          </w:tcPr>
          <w:p w14:paraId="70838C36" w14:textId="77777777" w:rsidR="005730FD" w:rsidRPr="00F72E7C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72E7C">
              <w:rPr>
                <w:rFonts w:ascii="Calibri" w:hAnsi="Calibri" w:cs="Calibri"/>
                <w:b/>
                <w:bCs/>
                <w:sz w:val="22"/>
                <w:szCs w:val="22"/>
              </w:rPr>
              <w:t>Adres siedziby:</w:t>
            </w:r>
          </w:p>
          <w:p w14:paraId="306C142F" w14:textId="77777777" w:rsidR="005730FD" w:rsidRPr="00F72E7C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733F29FB" w14:textId="77777777" w:rsidR="005730FD" w:rsidRPr="00F72E7C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  <w:p w14:paraId="356C58EB" w14:textId="77777777" w:rsidR="00C81C97" w:rsidRPr="00F72E7C" w:rsidRDefault="00C81C9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  <w:p w14:paraId="3D4F1668" w14:textId="593A877B" w:rsidR="00C81C97" w:rsidRPr="00F72E7C" w:rsidRDefault="00C81C9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</w:tr>
      <w:tr w:rsidR="005730FD" w:rsidRPr="00F72E7C" w14:paraId="247B0F99" w14:textId="77777777">
        <w:tc>
          <w:tcPr>
            <w:tcW w:w="2943" w:type="dxa"/>
          </w:tcPr>
          <w:p w14:paraId="56513BE5" w14:textId="77777777" w:rsidR="005730FD" w:rsidRPr="00F72E7C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72E7C">
              <w:rPr>
                <w:rFonts w:ascii="Calibri" w:hAnsi="Calibri" w:cs="Calibri"/>
                <w:b/>
                <w:bCs/>
                <w:sz w:val="22"/>
                <w:szCs w:val="22"/>
              </w:rPr>
              <w:t>Adres do korespondencji:</w:t>
            </w:r>
          </w:p>
          <w:p w14:paraId="1CD6439C" w14:textId="77777777" w:rsidR="005730FD" w:rsidRPr="00F72E7C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3453D737" w14:textId="77777777" w:rsidR="005730FD" w:rsidRPr="00F72E7C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  <w:p w14:paraId="745BFBA9" w14:textId="77777777" w:rsidR="00C81C97" w:rsidRPr="00F72E7C" w:rsidRDefault="00C81C9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  <w:p w14:paraId="62EC7616" w14:textId="0F741BD2" w:rsidR="00C81C97" w:rsidRPr="00F72E7C" w:rsidRDefault="00C81C9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</w:tr>
      <w:tr w:rsidR="005730FD" w:rsidRPr="00F72E7C" w14:paraId="51EEE698" w14:textId="77777777">
        <w:tc>
          <w:tcPr>
            <w:tcW w:w="2943" w:type="dxa"/>
          </w:tcPr>
          <w:p w14:paraId="4A381FD5" w14:textId="77777777" w:rsidR="005730FD" w:rsidRPr="00F72E7C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F72E7C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Nr tel.:</w:t>
            </w:r>
          </w:p>
          <w:p w14:paraId="20121FC0" w14:textId="77777777" w:rsidR="005730FD" w:rsidRPr="00F72E7C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7258C0F2" w14:textId="77777777" w:rsidR="005730FD" w:rsidRPr="00F72E7C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</w:tr>
      <w:tr w:rsidR="005730FD" w:rsidRPr="00F72E7C" w14:paraId="529CBA30" w14:textId="77777777">
        <w:tc>
          <w:tcPr>
            <w:tcW w:w="2943" w:type="dxa"/>
          </w:tcPr>
          <w:p w14:paraId="6465ED4C" w14:textId="77777777" w:rsidR="005730FD" w:rsidRPr="00F72E7C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F72E7C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Adres e-mail:</w:t>
            </w:r>
          </w:p>
          <w:p w14:paraId="55113799" w14:textId="3F6D6FC7" w:rsidR="00C81C97" w:rsidRPr="00F72E7C" w:rsidRDefault="00C81C97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108ED562" w14:textId="77777777" w:rsidR="005730FD" w:rsidRPr="00F72E7C" w:rsidRDefault="005730FD">
            <w:pPr>
              <w:autoSpaceDE w:val="0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</w:tr>
    </w:tbl>
    <w:p w14:paraId="7422A270" w14:textId="77777777" w:rsidR="0019530B" w:rsidRPr="00F72E7C" w:rsidRDefault="0019530B">
      <w:pPr>
        <w:autoSpaceDE w:val="0"/>
        <w:rPr>
          <w:rFonts w:ascii="Calibri" w:hAnsi="Calibri" w:cs="Calibri"/>
          <w:b/>
          <w:bCs/>
          <w:sz w:val="22"/>
          <w:szCs w:val="22"/>
          <w:lang w:val="en-US"/>
        </w:rPr>
      </w:pPr>
    </w:p>
    <w:p w14:paraId="1B0633FC" w14:textId="77777777" w:rsidR="00AA35DD" w:rsidRPr="00F72E7C" w:rsidRDefault="00AA35DD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14:paraId="1388CD84" w14:textId="3E1DDF24" w:rsidR="002A6FCA" w:rsidRPr="00F72E7C" w:rsidRDefault="002A6FCA">
      <w:pPr>
        <w:autoSpaceDE w:val="0"/>
        <w:rPr>
          <w:rFonts w:ascii="Calibri" w:hAnsi="Calibri" w:cs="Calibri"/>
          <w:b/>
          <w:sz w:val="22"/>
          <w:szCs w:val="22"/>
        </w:rPr>
      </w:pPr>
      <w:r w:rsidRPr="00F72E7C">
        <w:rPr>
          <w:rFonts w:ascii="Calibri" w:hAnsi="Calibri" w:cs="Calibri"/>
          <w:b/>
          <w:bCs/>
          <w:sz w:val="22"/>
          <w:szCs w:val="22"/>
        </w:rPr>
        <w:t>Dane Zamawiającego:</w:t>
      </w:r>
    </w:p>
    <w:p w14:paraId="02410AB0" w14:textId="77777777" w:rsidR="002A6FCA" w:rsidRPr="00F72E7C" w:rsidRDefault="00826A29" w:rsidP="00AD5E23">
      <w:pPr>
        <w:rPr>
          <w:rFonts w:ascii="Calibri" w:hAnsi="Calibri" w:cs="Calibri"/>
          <w:bCs/>
          <w:sz w:val="22"/>
          <w:szCs w:val="22"/>
        </w:rPr>
      </w:pPr>
      <w:proofErr w:type="spellStart"/>
      <w:r w:rsidRPr="00F72E7C">
        <w:rPr>
          <w:rFonts w:ascii="Calibri" w:hAnsi="Calibri" w:cs="Calibri"/>
          <w:bCs/>
          <w:sz w:val="22"/>
          <w:szCs w:val="22"/>
        </w:rPr>
        <w:t>NanoSanguis</w:t>
      </w:r>
      <w:proofErr w:type="spellEnd"/>
      <w:r w:rsidRPr="00F72E7C">
        <w:rPr>
          <w:rFonts w:ascii="Calibri" w:hAnsi="Calibri" w:cs="Calibri"/>
          <w:bCs/>
          <w:sz w:val="22"/>
          <w:szCs w:val="22"/>
        </w:rPr>
        <w:t xml:space="preserve"> S.A.</w:t>
      </w:r>
      <w:r w:rsidR="00642B6D" w:rsidRPr="00F72E7C">
        <w:rPr>
          <w:rFonts w:ascii="Calibri" w:hAnsi="Calibri" w:cs="Calibri"/>
          <w:bCs/>
          <w:sz w:val="22"/>
          <w:szCs w:val="22"/>
        </w:rPr>
        <w:t>,</w:t>
      </w:r>
      <w:r w:rsidRPr="00F72E7C">
        <w:rPr>
          <w:rFonts w:ascii="Calibri" w:hAnsi="Calibri" w:cs="Calibri"/>
          <w:bCs/>
          <w:sz w:val="22"/>
          <w:szCs w:val="22"/>
        </w:rPr>
        <w:t xml:space="preserve"> </w:t>
      </w:r>
      <w:r w:rsidR="00642B6D" w:rsidRPr="00F72E7C">
        <w:rPr>
          <w:rFonts w:ascii="Calibri" w:hAnsi="Calibri" w:cs="Calibri"/>
          <w:bCs/>
          <w:sz w:val="22"/>
          <w:szCs w:val="22"/>
        </w:rPr>
        <w:t>ul. Rakowiecka 36, 02-532 Warszawa</w:t>
      </w:r>
    </w:p>
    <w:p w14:paraId="1443C23B" w14:textId="77777777" w:rsidR="00826A29" w:rsidRPr="00F72E7C" w:rsidRDefault="00826A29">
      <w:pPr>
        <w:jc w:val="both"/>
        <w:rPr>
          <w:rFonts w:ascii="Calibri" w:hAnsi="Calibri" w:cs="Calibri"/>
          <w:b/>
          <w:sz w:val="22"/>
          <w:szCs w:val="22"/>
        </w:rPr>
      </w:pPr>
    </w:p>
    <w:p w14:paraId="785B6D68" w14:textId="55826747" w:rsidR="00E5124A" w:rsidRPr="00F72E7C" w:rsidRDefault="779738A4" w:rsidP="00EA1D10">
      <w:pPr>
        <w:autoSpaceDE w:val="0"/>
        <w:jc w:val="both"/>
        <w:rPr>
          <w:rFonts w:ascii="Calibri" w:hAnsi="Calibri" w:cs="Calibri"/>
          <w:b/>
          <w:bCs/>
          <w:sz w:val="22"/>
          <w:szCs w:val="22"/>
        </w:rPr>
      </w:pPr>
      <w:r w:rsidRPr="00F72E7C">
        <w:rPr>
          <w:rFonts w:ascii="Calibri" w:hAnsi="Calibri" w:cs="Calibri"/>
          <w:sz w:val="22"/>
          <w:szCs w:val="22"/>
        </w:rPr>
        <w:t xml:space="preserve">Przystępując do udziału w zapytaniu ofertowym </w:t>
      </w:r>
      <w:r w:rsidR="0A8B9014" w:rsidRPr="00F72E7C">
        <w:rPr>
          <w:rFonts w:ascii="Calibri" w:hAnsi="Calibri" w:cs="Calibri"/>
          <w:sz w:val="22"/>
          <w:szCs w:val="22"/>
        </w:rPr>
        <w:t>nr ZO/FENG/2026/0</w:t>
      </w:r>
      <w:r w:rsidR="770D433B" w:rsidRPr="00F72E7C">
        <w:rPr>
          <w:rFonts w:ascii="Calibri" w:hAnsi="Calibri" w:cs="Calibri"/>
          <w:sz w:val="22"/>
          <w:szCs w:val="22"/>
        </w:rPr>
        <w:t>4</w:t>
      </w:r>
      <w:r w:rsidR="0A8B9014" w:rsidRPr="00F72E7C">
        <w:rPr>
          <w:rFonts w:ascii="Calibri" w:hAnsi="Calibri" w:cs="Calibri"/>
          <w:sz w:val="22"/>
          <w:szCs w:val="22"/>
        </w:rPr>
        <w:t>/0</w:t>
      </w:r>
      <w:r w:rsidR="6C3A66F4" w:rsidRPr="00F72E7C">
        <w:rPr>
          <w:rFonts w:ascii="Calibri" w:hAnsi="Calibri" w:cs="Calibri"/>
          <w:sz w:val="22"/>
          <w:szCs w:val="22"/>
        </w:rPr>
        <w:t>2</w:t>
      </w:r>
      <w:r w:rsidR="0A8B9014" w:rsidRPr="00F72E7C">
        <w:rPr>
          <w:rFonts w:ascii="Calibri" w:hAnsi="Calibri" w:cs="Calibri"/>
          <w:sz w:val="22"/>
          <w:szCs w:val="22"/>
        </w:rPr>
        <w:t xml:space="preserve"> dot. wykonania usługi badawczej – perfuzja nerek świńskich w modelu ciepłego niedokrwienia w </w:t>
      </w:r>
      <w:r w:rsidR="00E968E7" w:rsidRPr="00F72E7C">
        <w:rPr>
          <w:rFonts w:ascii="Calibri" w:hAnsi="Calibri" w:cs="Calibri"/>
          <w:sz w:val="22"/>
          <w:szCs w:val="22"/>
        </w:rPr>
        <w:t>C</w:t>
      </w:r>
      <w:r w:rsidR="0A8B9014" w:rsidRPr="00F72E7C">
        <w:rPr>
          <w:rFonts w:ascii="Calibri" w:hAnsi="Calibri" w:cs="Calibri"/>
          <w:sz w:val="22"/>
          <w:szCs w:val="22"/>
        </w:rPr>
        <w:t>zęści III</w:t>
      </w:r>
      <w:r w:rsidR="00E968E7" w:rsidRPr="00F72E7C">
        <w:rPr>
          <w:rFonts w:ascii="Calibri" w:hAnsi="Calibri" w:cs="Calibri"/>
          <w:sz w:val="22"/>
          <w:szCs w:val="22"/>
        </w:rPr>
        <w:t xml:space="preserve"> (warunkowej)</w:t>
      </w:r>
      <w:r w:rsidR="0A8B9014" w:rsidRPr="00F72E7C">
        <w:rPr>
          <w:rFonts w:ascii="Calibri" w:hAnsi="Calibri" w:cs="Calibri"/>
          <w:sz w:val="22"/>
          <w:szCs w:val="22"/>
        </w:rPr>
        <w:t xml:space="preserve">, tj. </w:t>
      </w:r>
      <w:r w:rsidR="30BB70B9" w:rsidRPr="00F72E7C">
        <w:rPr>
          <w:rFonts w:ascii="Calibri" w:hAnsi="Calibri" w:cs="Calibri"/>
          <w:sz w:val="22"/>
          <w:szCs w:val="22"/>
        </w:rPr>
        <w:t xml:space="preserve">badania perfuzji </w:t>
      </w:r>
      <w:r w:rsidR="23410850" w:rsidRPr="00F72E7C">
        <w:rPr>
          <w:rFonts w:ascii="Calibri" w:hAnsi="Calibri" w:cs="Calibri"/>
          <w:sz w:val="22"/>
          <w:szCs w:val="22"/>
        </w:rPr>
        <w:t xml:space="preserve">nerek świńskich </w:t>
      </w:r>
      <w:r w:rsidR="009502D3" w:rsidRPr="00F72E7C">
        <w:rPr>
          <w:rFonts w:ascii="Calibri" w:hAnsi="Calibri" w:cs="Calibri"/>
          <w:sz w:val="22"/>
          <w:szCs w:val="22"/>
        </w:rPr>
        <w:t>w modelu autotransplantacji</w:t>
      </w:r>
      <w:r w:rsidR="00714076" w:rsidRPr="00F72E7C">
        <w:rPr>
          <w:rFonts w:ascii="Calibri" w:hAnsi="Calibri" w:cs="Calibri"/>
          <w:sz w:val="22"/>
          <w:szCs w:val="22"/>
        </w:rPr>
        <w:t xml:space="preserve"> w standardzie</w:t>
      </w:r>
      <w:r w:rsidR="06DFE40E" w:rsidRPr="00F72E7C">
        <w:rPr>
          <w:rFonts w:ascii="Calibri" w:hAnsi="Calibri" w:cs="Calibri"/>
          <w:sz w:val="22"/>
          <w:szCs w:val="22"/>
        </w:rPr>
        <w:t xml:space="preserve"> GLP</w:t>
      </w:r>
      <w:r w:rsidR="05602FEA" w:rsidRPr="00F72E7C">
        <w:rPr>
          <w:rFonts w:ascii="Calibri" w:hAnsi="Calibri" w:cs="Calibri"/>
          <w:sz w:val="22"/>
          <w:szCs w:val="22"/>
        </w:rPr>
        <w:t>, obejmującej</w:t>
      </w:r>
      <w:r w:rsidR="05602FEA" w:rsidRPr="00F72E7C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30BB70B9" w:rsidRPr="00F72E7C">
        <w:rPr>
          <w:rFonts w:ascii="Calibri" w:hAnsi="Calibri" w:cs="Calibri"/>
          <w:sz w:val="22"/>
          <w:szCs w:val="22"/>
        </w:rPr>
        <w:t>opracowanie protokołu perfuzji nerki świńskiej oraz prace przygotowawcze</w:t>
      </w:r>
      <w:r w:rsidR="05602FEA" w:rsidRPr="00F72E7C">
        <w:rPr>
          <w:rFonts w:ascii="Calibri" w:eastAsia="Calibri Light" w:hAnsi="Calibri" w:cs="Calibri"/>
          <w:sz w:val="22"/>
          <w:szCs w:val="22"/>
        </w:rPr>
        <w:t xml:space="preserve"> w Etapie </w:t>
      </w:r>
      <w:r w:rsidR="14E1F3BB" w:rsidRPr="00F72E7C">
        <w:rPr>
          <w:rFonts w:ascii="Calibri" w:eastAsia="Calibri Light" w:hAnsi="Calibri" w:cs="Calibri"/>
          <w:sz w:val="22"/>
          <w:szCs w:val="22"/>
        </w:rPr>
        <w:t>I</w:t>
      </w:r>
      <w:r w:rsidR="30BB70B9" w:rsidRPr="00F72E7C">
        <w:rPr>
          <w:rFonts w:ascii="Calibri" w:eastAsia="Calibri Light" w:hAnsi="Calibri" w:cs="Calibri"/>
          <w:sz w:val="22"/>
          <w:szCs w:val="22"/>
        </w:rPr>
        <w:t>,</w:t>
      </w:r>
      <w:r w:rsidR="05602FEA" w:rsidRPr="00F72E7C">
        <w:rPr>
          <w:rFonts w:ascii="Calibri" w:eastAsia="Calibri Light" w:hAnsi="Calibri" w:cs="Calibri"/>
          <w:sz w:val="22"/>
          <w:szCs w:val="22"/>
        </w:rPr>
        <w:t xml:space="preserve"> </w:t>
      </w:r>
      <w:r w:rsidR="30BB70B9" w:rsidRPr="00F72E7C">
        <w:rPr>
          <w:rFonts w:ascii="Calibri" w:hAnsi="Calibri" w:cs="Calibri"/>
          <w:sz w:val="22"/>
          <w:szCs w:val="22"/>
        </w:rPr>
        <w:t xml:space="preserve">przeprowadzenie badań perfuzji nerek świńskich i ich następczych </w:t>
      </w:r>
      <w:r w:rsidR="23410850" w:rsidRPr="00F72E7C">
        <w:rPr>
          <w:rFonts w:ascii="Calibri" w:hAnsi="Calibri" w:cs="Calibri"/>
          <w:sz w:val="22"/>
          <w:szCs w:val="22"/>
        </w:rPr>
        <w:t>autotransplantacji</w:t>
      </w:r>
      <w:r w:rsidR="30BB70B9" w:rsidRPr="00F72E7C">
        <w:rPr>
          <w:rFonts w:ascii="Calibri" w:hAnsi="Calibri" w:cs="Calibri"/>
          <w:sz w:val="22"/>
          <w:szCs w:val="22"/>
        </w:rPr>
        <w:t xml:space="preserve"> </w:t>
      </w:r>
      <w:r w:rsidR="057D4FE6" w:rsidRPr="00F72E7C">
        <w:rPr>
          <w:rFonts w:ascii="Calibri" w:hAnsi="Calibri" w:cs="Calibri"/>
          <w:sz w:val="22"/>
          <w:szCs w:val="22"/>
        </w:rPr>
        <w:t>GLP</w:t>
      </w:r>
      <w:r w:rsidR="05602FEA" w:rsidRPr="00F72E7C">
        <w:rPr>
          <w:rFonts w:ascii="Calibri" w:eastAsia="Calibri Light" w:hAnsi="Calibri" w:cs="Calibri"/>
          <w:sz w:val="22"/>
          <w:szCs w:val="22"/>
        </w:rPr>
        <w:t xml:space="preserve"> </w:t>
      </w:r>
      <w:r w:rsidR="30BB70B9" w:rsidRPr="00F72E7C">
        <w:rPr>
          <w:rFonts w:ascii="Calibri" w:eastAsia="Calibri Light" w:hAnsi="Calibri" w:cs="Calibri"/>
          <w:sz w:val="22"/>
          <w:szCs w:val="22"/>
        </w:rPr>
        <w:t>w E</w:t>
      </w:r>
      <w:r w:rsidR="05602FEA" w:rsidRPr="00F72E7C">
        <w:rPr>
          <w:rFonts w:ascii="Calibri" w:eastAsia="Calibri Light" w:hAnsi="Calibri" w:cs="Calibri"/>
          <w:sz w:val="22"/>
          <w:szCs w:val="22"/>
        </w:rPr>
        <w:t>tap</w:t>
      </w:r>
      <w:r w:rsidR="30BB70B9" w:rsidRPr="00F72E7C">
        <w:rPr>
          <w:rFonts w:ascii="Calibri" w:eastAsia="Calibri Light" w:hAnsi="Calibri" w:cs="Calibri"/>
          <w:sz w:val="22"/>
          <w:szCs w:val="22"/>
        </w:rPr>
        <w:t>ie</w:t>
      </w:r>
      <w:r w:rsidR="05602FEA" w:rsidRPr="00F72E7C">
        <w:rPr>
          <w:rFonts w:ascii="Calibri" w:eastAsia="Calibri Light" w:hAnsi="Calibri" w:cs="Calibri"/>
          <w:sz w:val="22"/>
          <w:szCs w:val="22"/>
        </w:rPr>
        <w:t xml:space="preserve"> </w:t>
      </w:r>
      <w:r w:rsidR="3BC49481" w:rsidRPr="00F72E7C">
        <w:rPr>
          <w:rFonts w:ascii="Calibri" w:eastAsia="Calibri Light" w:hAnsi="Calibri" w:cs="Calibri"/>
          <w:sz w:val="22"/>
          <w:szCs w:val="22"/>
        </w:rPr>
        <w:t>II</w:t>
      </w:r>
      <w:r w:rsidR="30BB70B9" w:rsidRPr="00F72E7C">
        <w:rPr>
          <w:rFonts w:ascii="Calibri" w:eastAsia="Calibri Light" w:hAnsi="Calibri" w:cs="Calibri"/>
          <w:sz w:val="22"/>
          <w:szCs w:val="22"/>
        </w:rPr>
        <w:t xml:space="preserve"> oraz</w:t>
      </w:r>
      <w:r w:rsidR="05602FEA" w:rsidRPr="00F72E7C">
        <w:rPr>
          <w:rFonts w:ascii="Calibri" w:eastAsia="Calibri Light" w:hAnsi="Calibri" w:cs="Calibri"/>
          <w:sz w:val="22"/>
          <w:szCs w:val="22"/>
        </w:rPr>
        <w:t xml:space="preserve"> </w:t>
      </w:r>
      <w:r w:rsidR="30BB70B9" w:rsidRPr="00F72E7C">
        <w:rPr>
          <w:rFonts w:ascii="Calibri" w:eastAsia="Calibri Light" w:hAnsi="Calibri" w:cs="Calibri"/>
          <w:sz w:val="22"/>
          <w:szCs w:val="22"/>
        </w:rPr>
        <w:t xml:space="preserve">w </w:t>
      </w:r>
      <w:r w:rsidR="0EA96F82" w:rsidRPr="00F72E7C">
        <w:rPr>
          <w:rFonts w:ascii="Calibri" w:eastAsia="Calibri Light" w:hAnsi="Calibri" w:cs="Calibri"/>
          <w:sz w:val="22"/>
          <w:szCs w:val="22"/>
        </w:rPr>
        <w:t>Etapie III</w:t>
      </w:r>
      <w:r w:rsidR="30BB70B9" w:rsidRPr="00F72E7C">
        <w:rPr>
          <w:rFonts w:ascii="Calibri" w:eastAsia="Calibri Light" w:hAnsi="Calibri" w:cs="Calibri"/>
          <w:sz w:val="22"/>
          <w:szCs w:val="22"/>
        </w:rPr>
        <w:t xml:space="preserve"> </w:t>
      </w:r>
      <w:r w:rsidR="13B909F6" w:rsidRPr="00F72E7C">
        <w:rPr>
          <w:rFonts w:ascii="Calibri" w:eastAsia="Calibri Light" w:hAnsi="Calibri" w:cs="Calibri"/>
          <w:sz w:val="22"/>
          <w:szCs w:val="22"/>
        </w:rPr>
        <w:t xml:space="preserve">wykonanie </w:t>
      </w:r>
      <w:r w:rsidR="13B909F6" w:rsidRPr="00F72E7C">
        <w:rPr>
          <w:rFonts w:ascii="Calibri" w:hAnsi="Calibri" w:cs="Calibri"/>
          <w:sz w:val="22"/>
          <w:szCs w:val="22"/>
        </w:rPr>
        <w:t xml:space="preserve">analiz biochemicznych próbek płynu </w:t>
      </w:r>
      <w:r w:rsidR="30BB70B9" w:rsidRPr="00F72E7C">
        <w:rPr>
          <w:rFonts w:ascii="Calibri" w:hAnsi="Calibri" w:cs="Calibri"/>
          <w:sz w:val="22"/>
          <w:szCs w:val="22"/>
        </w:rPr>
        <w:t>perfuzyjnego</w:t>
      </w:r>
      <w:r w:rsidR="2D203A7B" w:rsidRPr="00F72E7C">
        <w:rPr>
          <w:rFonts w:ascii="Calibri" w:hAnsi="Calibri" w:cs="Calibri"/>
          <w:sz w:val="22"/>
          <w:szCs w:val="22"/>
        </w:rPr>
        <w:t xml:space="preserve"> i moczu</w:t>
      </w:r>
      <w:r w:rsidR="30BB70B9" w:rsidRPr="00F72E7C">
        <w:rPr>
          <w:rFonts w:ascii="Calibri" w:hAnsi="Calibri" w:cs="Calibri"/>
          <w:sz w:val="22"/>
          <w:szCs w:val="22"/>
        </w:rPr>
        <w:t xml:space="preserve"> pobranych w trakcie realizacji </w:t>
      </w:r>
      <w:r w:rsidR="3E4BF6A2" w:rsidRPr="00F72E7C">
        <w:rPr>
          <w:rFonts w:ascii="Calibri" w:hAnsi="Calibri" w:cs="Calibri"/>
          <w:sz w:val="22"/>
          <w:szCs w:val="22"/>
        </w:rPr>
        <w:t>Etapu II</w:t>
      </w:r>
      <w:r w:rsidR="30BB70B9" w:rsidRPr="00F72E7C">
        <w:rPr>
          <w:rFonts w:ascii="Calibri" w:hAnsi="Calibri" w:cs="Calibri"/>
          <w:sz w:val="22"/>
          <w:szCs w:val="22"/>
        </w:rPr>
        <w:t>.</w:t>
      </w:r>
    </w:p>
    <w:p w14:paraId="738CC650" w14:textId="77777777" w:rsidR="004B78DC" w:rsidRPr="00F72E7C" w:rsidRDefault="004B78DC" w:rsidP="00EA1D10">
      <w:pPr>
        <w:autoSpaceDE w:val="0"/>
        <w:jc w:val="both"/>
        <w:rPr>
          <w:rFonts w:ascii="Calibri" w:hAnsi="Calibri" w:cs="Calibri"/>
          <w:b/>
          <w:bCs/>
        </w:rPr>
      </w:pPr>
    </w:p>
    <w:p w14:paraId="5842B31B" w14:textId="77777777" w:rsidR="00940E92" w:rsidRPr="00F72E7C" w:rsidRDefault="00940E92" w:rsidP="00940E92">
      <w:pPr>
        <w:autoSpaceDE w:val="0"/>
        <w:jc w:val="both"/>
        <w:rPr>
          <w:rFonts w:ascii="Calibri" w:hAnsi="Calibri" w:cs="Calibri"/>
          <w:sz w:val="22"/>
          <w:szCs w:val="22"/>
        </w:rPr>
      </w:pPr>
      <w:r w:rsidRPr="00F72E7C">
        <w:rPr>
          <w:rFonts w:ascii="Calibri" w:hAnsi="Calibri" w:cs="Calibri"/>
          <w:sz w:val="22"/>
          <w:szCs w:val="22"/>
        </w:rPr>
        <w:t>oświadczam, że:</w:t>
      </w:r>
    </w:p>
    <w:p w14:paraId="11DE09DF" w14:textId="77777777" w:rsidR="00940E92" w:rsidRPr="00F72E7C" w:rsidRDefault="00940E92" w:rsidP="00940E92">
      <w:pPr>
        <w:pStyle w:val="Akapitzlist"/>
        <w:widowControl/>
        <w:numPr>
          <w:ilvl w:val="0"/>
          <w:numId w:val="18"/>
        </w:numPr>
        <w:suppressAutoHyphens w:val="0"/>
        <w:autoSpaceDE w:val="0"/>
        <w:ind w:left="357" w:hanging="357"/>
        <w:contextualSpacing/>
        <w:jc w:val="both"/>
        <w:rPr>
          <w:rFonts w:ascii="Calibri" w:hAnsi="Calibri" w:cs="Calibri"/>
          <w:sz w:val="22"/>
          <w:szCs w:val="22"/>
        </w:rPr>
      </w:pPr>
      <w:r w:rsidRPr="00F72E7C">
        <w:rPr>
          <w:rFonts w:ascii="Calibri" w:hAnsi="Calibri" w:cs="Calibri"/>
          <w:bCs/>
          <w:sz w:val="22"/>
          <w:szCs w:val="22"/>
        </w:rPr>
        <w:t xml:space="preserve">oferujemy </w:t>
      </w:r>
      <w:r w:rsidRPr="00F72E7C">
        <w:rPr>
          <w:rFonts w:ascii="Calibri" w:hAnsi="Calibri" w:cs="Calibri"/>
          <w:sz w:val="22"/>
          <w:szCs w:val="22"/>
        </w:rPr>
        <w:t>realizację wykonania przedmiotu zamówienia określonego w niniejszym zapytaniu ofertowym na warunkach, zasadach i w terminie w nim określonych po cenie odpowiednio:</w:t>
      </w:r>
    </w:p>
    <w:p w14:paraId="2EC4AC02" w14:textId="77777777" w:rsidR="00F40CF1" w:rsidRPr="00F72E7C" w:rsidRDefault="00F40CF1">
      <w:pPr>
        <w:autoSpaceDE w:val="0"/>
        <w:spacing w:line="360" w:lineRule="auto"/>
        <w:rPr>
          <w:rFonts w:ascii="Calibri" w:hAnsi="Calibri" w:cs="Calibri"/>
          <w:sz w:val="22"/>
          <w:szCs w:val="22"/>
        </w:rPr>
      </w:pPr>
    </w:p>
    <w:p w14:paraId="1DFF5C95" w14:textId="77777777" w:rsidR="00A73E27" w:rsidRPr="00F72E7C" w:rsidRDefault="00C6626D" w:rsidP="00C6626D">
      <w:pPr>
        <w:numPr>
          <w:ilvl w:val="0"/>
          <w:numId w:val="19"/>
        </w:numPr>
        <w:autoSpaceDE w:val="0"/>
        <w:rPr>
          <w:rFonts w:ascii="Calibri" w:hAnsi="Calibri" w:cs="Calibri"/>
          <w:sz w:val="22"/>
          <w:szCs w:val="22"/>
        </w:rPr>
      </w:pPr>
      <w:r w:rsidRPr="00F72E7C">
        <w:rPr>
          <w:rFonts w:ascii="Calibri" w:hAnsi="Calibri" w:cs="Calibri"/>
          <w:b/>
          <w:bCs/>
          <w:sz w:val="22"/>
          <w:szCs w:val="22"/>
        </w:rPr>
        <w:t xml:space="preserve">Cena </w:t>
      </w:r>
    </w:p>
    <w:p w14:paraId="4E340F18" w14:textId="77777777" w:rsidR="00A73E27" w:rsidRPr="00F72E7C" w:rsidRDefault="00A73E27" w:rsidP="00A73E27">
      <w:pPr>
        <w:autoSpaceDE w:val="0"/>
        <w:rPr>
          <w:rFonts w:ascii="Calibri" w:hAnsi="Calibri" w:cs="Calibri"/>
          <w:sz w:val="22"/>
          <w:szCs w:val="22"/>
        </w:rPr>
      </w:pPr>
    </w:p>
    <w:p w14:paraId="0072DE5D" w14:textId="56A56451" w:rsidR="00D973FA" w:rsidRPr="00F72E7C" w:rsidRDefault="772B9B6D" w:rsidP="00A73E27">
      <w:pPr>
        <w:autoSpaceDE w:val="0"/>
        <w:rPr>
          <w:rFonts w:ascii="Calibri" w:hAnsi="Calibri" w:cs="Calibri"/>
          <w:sz w:val="22"/>
          <w:szCs w:val="22"/>
        </w:rPr>
      </w:pPr>
      <w:r w:rsidRPr="00F72E7C">
        <w:rPr>
          <w:rFonts w:ascii="Calibri" w:hAnsi="Calibri" w:cs="Calibri"/>
          <w:b/>
          <w:bCs/>
          <w:sz w:val="22"/>
          <w:szCs w:val="22"/>
        </w:rPr>
        <w:t>C</w:t>
      </w:r>
      <w:r w:rsidR="78D60FF1" w:rsidRPr="00F72E7C">
        <w:rPr>
          <w:rFonts w:ascii="Calibri" w:hAnsi="Calibri" w:cs="Calibri"/>
          <w:b/>
          <w:bCs/>
          <w:sz w:val="22"/>
          <w:szCs w:val="22"/>
        </w:rPr>
        <w:t>ałkowita c</w:t>
      </w:r>
      <w:r w:rsidR="1C087554" w:rsidRPr="00F72E7C">
        <w:rPr>
          <w:rFonts w:ascii="Calibri" w:hAnsi="Calibri" w:cs="Calibri"/>
          <w:b/>
          <w:bCs/>
          <w:sz w:val="22"/>
          <w:szCs w:val="22"/>
        </w:rPr>
        <w:t>ena</w:t>
      </w:r>
      <w:r w:rsidR="1EC790C1" w:rsidRPr="00F72E7C">
        <w:rPr>
          <w:rFonts w:ascii="Calibri" w:hAnsi="Calibri" w:cs="Calibri"/>
          <w:b/>
          <w:bCs/>
          <w:sz w:val="22"/>
          <w:szCs w:val="22"/>
        </w:rPr>
        <w:t>*</w:t>
      </w:r>
      <w:r w:rsidR="1C087554" w:rsidRPr="00F72E7C">
        <w:rPr>
          <w:rFonts w:ascii="Calibri" w:hAnsi="Calibri" w:cs="Calibri"/>
          <w:b/>
          <w:bCs/>
          <w:sz w:val="22"/>
          <w:szCs w:val="22"/>
        </w:rPr>
        <w:t xml:space="preserve"> netto realizacji </w:t>
      </w:r>
      <w:r w:rsidR="30CED5C2" w:rsidRPr="00F72E7C">
        <w:rPr>
          <w:rFonts w:ascii="Calibri" w:hAnsi="Calibri" w:cs="Calibri"/>
          <w:b/>
          <w:bCs/>
          <w:sz w:val="22"/>
          <w:szCs w:val="22"/>
        </w:rPr>
        <w:t>prac badawczych (</w:t>
      </w:r>
      <w:r w:rsidR="190C3900" w:rsidRPr="00F72E7C">
        <w:rPr>
          <w:rFonts w:ascii="Calibri" w:hAnsi="Calibri" w:cs="Calibri"/>
          <w:b/>
          <w:bCs/>
          <w:sz w:val="22"/>
          <w:szCs w:val="22"/>
        </w:rPr>
        <w:t>łącznie etapy</w:t>
      </w:r>
      <w:r w:rsidR="1C087554" w:rsidRPr="00F72E7C">
        <w:rPr>
          <w:rFonts w:ascii="Calibri" w:hAnsi="Calibri" w:cs="Calibri"/>
          <w:b/>
          <w:bCs/>
          <w:sz w:val="22"/>
          <w:szCs w:val="22"/>
        </w:rPr>
        <w:t xml:space="preserve"> I</w:t>
      </w:r>
      <w:r w:rsidR="30CED5C2" w:rsidRPr="00F72E7C">
        <w:rPr>
          <w:rFonts w:ascii="Calibri" w:hAnsi="Calibri" w:cs="Calibri"/>
          <w:b/>
          <w:bCs/>
          <w:sz w:val="22"/>
          <w:szCs w:val="22"/>
        </w:rPr>
        <w:t>, I</w:t>
      </w:r>
      <w:r w:rsidR="1C087554" w:rsidRPr="00F72E7C">
        <w:rPr>
          <w:rFonts w:ascii="Calibri" w:hAnsi="Calibri" w:cs="Calibri"/>
          <w:b/>
          <w:bCs/>
          <w:sz w:val="22"/>
          <w:szCs w:val="22"/>
        </w:rPr>
        <w:t>I</w:t>
      </w:r>
      <w:r w:rsidR="30CED5C2" w:rsidRPr="00F72E7C">
        <w:rPr>
          <w:rFonts w:ascii="Calibri" w:hAnsi="Calibri" w:cs="Calibri"/>
          <w:b/>
          <w:bCs/>
          <w:sz w:val="22"/>
          <w:szCs w:val="22"/>
        </w:rPr>
        <w:t>, III)</w:t>
      </w:r>
      <w:r w:rsidR="1C087554" w:rsidRPr="00F72E7C">
        <w:rPr>
          <w:rFonts w:ascii="Calibri" w:hAnsi="Calibri" w:cs="Calibri"/>
          <w:b/>
          <w:bCs/>
          <w:sz w:val="22"/>
          <w:szCs w:val="22"/>
        </w:rPr>
        <w:t xml:space="preserve"> wynosi</w:t>
      </w:r>
      <w:r w:rsidR="7E987B35" w:rsidRPr="00F72E7C">
        <w:rPr>
          <w:rFonts w:ascii="Calibri" w:hAnsi="Calibri" w:cs="Calibri"/>
          <w:b/>
          <w:bCs/>
          <w:sz w:val="22"/>
          <w:szCs w:val="22"/>
        </w:rPr>
        <w:t xml:space="preserve">: </w:t>
      </w:r>
      <w:r w:rsidR="7E987B35" w:rsidRPr="00F72E7C">
        <w:rPr>
          <w:rFonts w:ascii="Calibri" w:hAnsi="Calibri" w:cs="Calibri"/>
          <w:sz w:val="22"/>
          <w:szCs w:val="22"/>
        </w:rPr>
        <w:t>................................................................................</w:t>
      </w:r>
      <w:r w:rsidR="00B177E9" w:rsidRPr="00F72E7C">
        <w:rPr>
          <w:rFonts w:ascii="Calibri" w:hAnsi="Calibri" w:cs="Calibri"/>
          <w:sz w:val="22"/>
          <w:szCs w:val="22"/>
        </w:rPr>
        <w:t>, waluta …….,</w:t>
      </w:r>
      <w:r w:rsidR="7E987B35" w:rsidRPr="00F72E7C">
        <w:rPr>
          <w:rFonts w:ascii="Calibri" w:hAnsi="Calibri" w:cs="Calibri"/>
          <w:sz w:val="22"/>
          <w:szCs w:val="22"/>
        </w:rPr>
        <w:t>),</w:t>
      </w:r>
    </w:p>
    <w:p w14:paraId="51C948BC" w14:textId="67B32C03" w:rsidR="00D973FA" w:rsidRPr="00F72E7C" w:rsidRDefault="00D973FA" w:rsidP="00D973FA">
      <w:pPr>
        <w:autoSpaceDE w:val="0"/>
        <w:rPr>
          <w:rFonts w:ascii="Calibri" w:hAnsi="Calibri" w:cs="Calibri"/>
          <w:sz w:val="22"/>
          <w:szCs w:val="22"/>
        </w:rPr>
      </w:pPr>
      <w:r w:rsidRPr="00F72E7C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</w:t>
      </w:r>
      <w:r w:rsidR="00B177E9" w:rsidRPr="00F72E7C">
        <w:rPr>
          <w:rFonts w:ascii="Calibri" w:hAnsi="Calibri" w:cs="Calibri"/>
          <w:sz w:val="22"/>
          <w:szCs w:val="22"/>
        </w:rPr>
        <w:t>, waluta …….,</w:t>
      </w:r>
      <w:r w:rsidRPr="00F72E7C">
        <w:rPr>
          <w:rFonts w:ascii="Calibri" w:hAnsi="Calibri" w:cs="Calibri"/>
          <w:sz w:val="22"/>
          <w:szCs w:val="22"/>
        </w:rPr>
        <w:t>)</w:t>
      </w:r>
    </w:p>
    <w:p w14:paraId="31F841EB" w14:textId="77777777" w:rsidR="00D973FA" w:rsidRPr="00F72E7C" w:rsidRDefault="00D973FA" w:rsidP="00D973FA">
      <w:pPr>
        <w:autoSpaceDE w:val="0"/>
        <w:rPr>
          <w:rFonts w:ascii="Calibri" w:hAnsi="Calibri" w:cs="Calibri"/>
          <w:sz w:val="22"/>
          <w:szCs w:val="22"/>
        </w:rPr>
      </w:pPr>
    </w:p>
    <w:p w14:paraId="1C05AFB6" w14:textId="77777777" w:rsidR="00D973FA" w:rsidRPr="00F72E7C" w:rsidRDefault="00D973FA" w:rsidP="00D973FA">
      <w:pPr>
        <w:autoSpaceDE w:val="0"/>
        <w:rPr>
          <w:rFonts w:ascii="Calibri" w:hAnsi="Calibri" w:cs="Calibri"/>
          <w:sz w:val="22"/>
          <w:szCs w:val="22"/>
        </w:rPr>
      </w:pPr>
      <w:r w:rsidRPr="00F72E7C">
        <w:rPr>
          <w:rFonts w:ascii="Calibri" w:hAnsi="Calibri" w:cs="Calibri"/>
          <w:sz w:val="22"/>
          <w:szCs w:val="22"/>
        </w:rPr>
        <w:lastRenderedPageBreak/>
        <w:t>stawka podatku VAT ......................... %,</w:t>
      </w:r>
    </w:p>
    <w:p w14:paraId="21329CB4" w14:textId="04D46301" w:rsidR="00D973FA" w:rsidRPr="00F72E7C" w:rsidRDefault="00D973FA" w:rsidP="00D973FA">
      <w:pPr>
        <w:autoSpaceDE w:val="0"/>
        <w:rPr>
          <w:rFonts w:ascii="Calibri" w:hAnsi="Calibri" w:cs="Calibri"/>
          <w:sz w:val="22"/>
          <w:szCs w:val="22"/>
        </w:rPr>
      </w:pPr>
      <w:r w:rsidRPr="00F72E7C">
        <w:rPr>
          <w:rFonts w:ascii="Calibri" w:hAnsi="Calibri" w:cs="Calibri"/>
          <w:sz w:val="22"/>
          <w:szCs w:val="22"/>
        </w:rPr>
        <w:t>kwota podatku VAT ……….......……...................</w:t>
      </w:r>
      <w:r w:rsidR="001D7ABD" w:rsidRPr="00F72E7C">
        <w:rPr>
          <w:rFonts w:ascii="Calibri" w:hAnsi="Calibri" w:cs="Calibri"/>
          <w:sz w:val="22"/>
          <w:szCs w:val="22"/>
        </w:rPr>
        <w:t>,</w:t>
      </w:r>
      <w:r w:rsidRPr="00F72E7C">
        <w:rPr>
          <w:rFonts w:ascii="Calibri" w:hAnsi="Calibri" w:cs="Calibri"/>
          <w:sz w:val="22"/>
          <w:szCs w:val="22"/>
        </w:rPr>
        <w:t xml:space="preserve"> </w:t>
      </w:r>
      <w:r w:rsidR="00B177E9" w:rsidRPr="00F72E7C">
        <w:rPr>
          <w:rFonts w:ascii="Calibri" w:hAnsi="Calibri" w:cs="Calibri"/>
          <w:sz w:val="22"/>
          <w:szCs w:val="22"/>
        </w:rPr>
        <w:t>waluta …….,</w:t>
      </w:r>
    </w:p>
    <w:p w14:paraId="2DB27916" w14:textId="158851E3" w:rsidR="00D973FA" w:rsidRPr="00F72E7C" w:rsidRDefault="00D973FA" w:rsidP="00D973FA">
      <w:pPr>
        <w:autoSpaceDE w:val="0"/>
        <w:rPr>
          <w:rFonts w:ascii="Calibri" w:hAnsi="Calibri" w:cs="Calibri"/>
          <w:sz w:val="22"/>
          <w:szCs w:val="22"/>
        </w:rPr>
      </w:pPr>
      <w:r w:rsidRPr="00F72E7C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</w:t>
      </w:r>
      <w:r w:rsidR="001D7ABD" w:rsidRPr="00F72E7C">
        <w:rPr>
          <w:rFonts w:ascii="Calibri" w:hAnsi="Calibri" w:cs="Calibri"/>
          <w:sz w:val="22"/>
          <w:szCs w:val="22"/>
        </w:rPr>
        <w:t>,</w:t>
      </w:r>
      <w:r w:rsidR="00B177E9" w:rsidRPr="00F72E7C">
        <w:rPr>
          <w:rFonts w:ascii="Calibri" w:hAnsi="Calibri" w:cs="Calibri"/>
          <w:sz w:val="22"/>
          <w:szCs w:val="22"/>
        </w:rPr>
        <w:t xml:space="preserve"> waluta …….,</w:t>
      </w:r>
      <w:r w:rsidRPr="00F72E7C">
        <w:rPr>
          <w:rFonts w:ascii="Calibri" w:hAnsi="Calibri" w:cs="Calibri"/>
          <w:sz w:val="22"/>
          <w:szCs w:val="22"/>
        </w:rPr>
        <w:t>)</w:t>
      </w:r>
    </w:p>
    <w:p w14:paraId="5DDD4B91" w14:textId="77777777" w:rsidR="00906FEF" w:rsidRPr="00F72E7C" w:rsidRDefault="00906FEF" w:rsidP="00D973FA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14:paraId="4060162A" w14:textId="6EDA8BCD" w:rsidR="00D973FA" w:rsidRPr="00F72E7C" w:rsidRDefault="190C3900" w:rsidP="00D973FA">
      <w:pPr>
        <w:autoSpaceDE w:val="0"/>
        <w:rPr>
          <w:rFonts w:ascii="Calibri" w:hAnsi="Calibri" w:cs="Calibri"/>
          <w:sz w:val="22"/>
          <w:szCs w:val="22"/>
        </w:rPr>
      </w:pPr>
      <w:r w:rsidRPr="00F72E7C">
        <w:rPr>
          <w:rFonts w:ascii="Calibri" w:hAnsi="Calibri" w:cs="Calibri"/>
          <w:b/>
          <w:bCs/>
          <w:sz w:val="22"/>
          <w:szCs w:val="22"/>
        </w:rPr>
        <w:t>C</w:t>
      </w:r>
      <w:r w:rsidR="1244887A" w:rsidRPr="00F72E7C">
        <w:rPr>
          <w:rFonts w:ascii="Calibri" w:hAnsi="Calibri" w:cs="Calibri"/>
          <w:b/>
          <w:bCs/>
          <w:sz w:val="22"/>
          <w:szCs w:val="22"/>
        </w:rPr>
        <w:t>ałkowita c</w:t>
      </w:r>
      <w:r w:rsidRPr="00F72E7C">
        <w:rPr>
          <w:rFonts w:ascii="Calibri" w:hAnsi="Calibri" w:cs="Calibri"/>
          <w:b/>
          <w:bCs/>
          <w:sz w:val="22"/>
          <w:szCs w:val="22"/>
        </w:rPr>
        <w:t>ena</w:t>
      </w:r>
      <w:r w:rsidR="23B2759F" w:rsidRPr="00F72E7C">
        <w:rPr>
          <w:rFonts w:ascii="Calibri" w:hAnsi="Calibri" w:cs="Calibri"/>
          <w:b/>
          <w:bCs/>
          <w:sz w:val="22"/>
          <w:szCs w:val="22"/>
        </w:rPr>
        <w:t>*</w:t>
      </w:r>
      <w:r w:rsidRPr="00F72E7C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7D6D87CB" w:rsidRPr="00F72E7C">
        <w:rPr>
          <w:rFonts w:ascii="Calibri" w:hAnsi="Calibri" w:cs="Calibri"/>
          <w:b/>
          <w:bCs/>
          <w:sz w:val="22"/>
          <w:szCs w:val="22"/>
        </w:rPr>
        <w:t>brutto</w:t>
      </w:r>
      <w:r w:rsidRPr="00F72E7C">
        <w:rPr>
          <w:rFonts w:ascii="Calibri" w:hAnsi="Calibri" w:cs="Calibri"/>
          <w:b/>
          <w:bCs/>
          <w:sz w:val="22"/>
          <w:szCs w:val="22"/>
        </w:rPr>
        <w:t xml:space="preserve"> realizacji prac badawczych (łącznie etapy I, II, III) wynosi</w:t>
      </w:r>
      <w:r w:rsidR="7E987B35" w:rsidRPr="00F72E7C">
        <w:rPr>
          <w:rFonts w:ascii="Calibri" w:hAnsi="Calibri" w:cs="Calibri"/>
          <w:b/>
          <w:bCs/>
          <w:sz w:val="22"/>
          <w:szCs w:val="22"/>
        </w:rPr>
        <w:t>:</w:t>
      </w:r>
      <w:r w:rsidRPr="00F72E7C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7E987B35" w:rsidRPr="00F72E7C">
        <w:rPr>
          <w:rFonts w:ascii="Calibri" w:hAnsi="Calibri" w:cs="Calibri"/>
          <w:sz w:val="22"/>
          <w:szCs w:val="22"/>
        </w:rPr>
        <w:t>...............................................................................</w:t>
      </w:r>
      <w:r w:rsidR="00B57F29" w:rsidRPr="00F72E7C">
        <w:rPr>
          <w:rFonts w:ascii="Calibri" w:hAnsi="Calibri" w:cs="Calibri"/>
          <w:sz w:val="22"/>
          <w:szCs w:val="22"/>
        </w:rPr>
        <w:t>,</w:t>
      </w:r>
      <w:r w:rsidR="7E987B35" w:rsidRPr="00F72E7C">
        <w:rPr>
          <w:rFonts w:ascii="Calibri" w:hAnsi="Calibri" w:cs="Calibri"/>
          <w:sz w:val="22"/>
          <w:szCs w:val="22"/>
        </w:rPr>
        <w:t xml:space="preserve"> </w:t>
      </w:r>
      <w:r w:rsidR="00B57F29" w:rsidRPr="00F72E7C">
        <w:rPr>
          <w:rFonts w:ascii="Calibri" w:hAnsi="Calibri" w:cs="Calibri"/>
          <w:sz w:val="22"/>
          <w:szCs w:val="22"/>
        </w:rPr>
        <w:t>waluta …….,</w:t>
      </w:r>
      <w:r w:rsidR="7E987B35" w:rsidRPr="00F72E7C">
        <w:rPr>
          <w:rFonts w:ascii="Calibri" w:hAnsi="Calibri" w:cs="Calibri"/>
          <w:sz w:val="22"/>
          <w:szCs w:val="22"/>
        </w:rPr>
        <w:t>,</w:t>
      </w:r>
    </w:p>
    <w:p w14:paraId="413F1F20" w14:textId="29BA313B" w:rsidR="00D973FA" w:rsidRPr="00F72E7C" w:rsidRDefault="7E987B35" w:rsidP="00D973FA">
      <w:pPr>
        <w:autoSpaceDE w:val="0"/>
        <w:rPr>
          <w:rFonts w:ascii="Calibri" w:hAnsi="Calibri" w:cs="Calibri"/>
          <w:sz w:val="22"/>
          <w:szCs w:val="22"/>
        </w:rPr>
      </w:pPr>
      <w:r w:rsidRPr="00F72E7C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</w:t>
      </w:r>
      <w:r w:rsidR="001D7ABD" w:rsidRPr="00F72E7C">
        <w:rPr>
          <w:rFonts w:ascii="Calibri" w:hAnsi="Calibri" w:cs="Calibri"/>
          <w:sz w:val="22"/>
          <w:szCs w:val="22"/>
        </w:rPr>
        <w:t>,</w:t>
      </w:r>
      <w:r w:rsidR="00B177E9" w:rsidRPr="00F72E7C">
        <w:rPr>
          <w:rFonts w:ascii="Calibri" w:hAnsi="Calibri" w:cs="Calibri"/>
          <w:sz w:val="22"/>
          <w:szCs w:val="22"/>
        </w:rPr>
        <w:t xml:space="preserve"> waluta …….,</w:t>
      </w:r>
      <w:r w:rsidRPr="00F72E7C">
        <w:rPr>
          <w:rFonts w:ascii="Calibri" w:hAnsi="Calibri" w:cs="Calibri"/>
          <w:sz w:val="22"/>
          <w:szCs w:val="22"/>
        </w:rPr>
        <w:t>)</w:t>
      </w:r>
    </w:p>
    <w:p w14:paraId="10FF6D24" w14:textId="4A8537B8" w:rsidR="5E4D7E11" w:rsidRPr="00F72E7C" w:rsidRDefault="5E4D7E11" w:rsidP="5E4D7E11">
      <w:pPr>
        <w:rPr>
          <w:rFonts w:ascii="Calibri" w:hAnsi="Calibri" w:cs="Calibri"/>
          <w:sz w:val="22"/>
          <w:szCs w:val="22"/>
        </w:rPr>
      </w:pPr>
    </w:p>
    <w:p w14:paraId="71076932" w14:textId="426E89E7" w:rsidR="007D3AD0" w:rsidRPr="00F72E7C" w:rsidRDefault="6AE9A9D5" w:rsidP="007D3AD0">
      <w:pPr>
        <w:rPr>
          <w:rFonts w:ascii="Calibri" w:hAnsi="Calibri" w:cs="Calibri"/>
          <w:i/>
          <w:iCs/>
          <w:sz w:val="20"/>
          <w:szCs w:val="20"/>
        </w:rPr>
      </w:pPr>
      <w:r w:rsidRPr="00F72E7C">
        <w:rPr>
          <w:rFonts w:ascii="Calibri" w:hAnsi="Calibri" w:cs="Calibri"/>
          <w:sz w:val="22"/>
          <w:szCs w:val="22"/>
        </w:rPr>
        <w:t>*</w:t>
      </w:r>
      <w:r w:rsidR="007D3AD0" w:rsidRPr="00F72E7C">
        <w:rPr>
          <w:rFonts w:ascii="Calibri" w:hAnsi="Calibri" w:cs="Calibri"/>
          <w:sz w:val="22"/>
          <w:szCs w:val="22"/>
        </w:rPr>
        <w:t xml:space="preserve"> p</w:t>
      </w:r>
      <w:r w:rsidR="007D3AD0" w:rsidRPr="00F72E7C">
        <w:rPr>
          <w:rFonts w:ascii="Calibri" w:eastAsia="Calibri Light" w:hAnsi="Calibri" w:cs="Calibri"/>
          <w:sz w:val="20"/>
          <w:szCs w:val="20"/>
        </w:rPr>
        <w:t xml:space="preserve">rzez „całkowitą cenę” rozumie się maksymalne łączne wynagrodzenie Wykonawcy za realizację Etapów I, II oraz III przy założeniu wykonania </w:t>
      </w:r>
      <w:r w:rsidR="000B3132" w:rsidRPr="00F72E7C">
        <w:rPr>
          <w:rFonts w:ascii="Calibri" w:eastAsia="Calibri Light" w:hAnsi="Calibri" w:cs="Calibri"/>
          <w:sz w:val="20"/>
          <w:szCs w:val="20"/>
        </w:rPr>
        <w:t>32</w:t>
      </w:r>
      <w:r w:rsidR="007D3AD0" w:rsidRPr="00F72E7C">
        <w:rPr>
          <w:rFonts w:ascii="Calibri" w:eastAsia="Calibri Light" w:hAnsi="Calibri" w:cs="Calibri"/>
          <w:sz w:val="20"/>
          <w:szCs w:val="20"/>
        </w:rPr>
        <w:t xml:space="preserve"> zabiegów</w:t>
      </w:r>
      <w:r w:rsidR="00EA0E95">
        <w:rPr>
          <w:rFonts w:ascii="Calibri" w:eastAsia="Calibri Light" w:hAnsi="Calibri" w:cs="Calibri"/>
          <w:sz w:val="20"/>
          <w:szCs w:val="20"/>
        </w:rPr>
        <w:t xml:space="preserve"> </w:t>
      </w:r>
      <w:r w:rsidR="00EA0E95" w:rsidRPr="00EA0E95">
        <w:rPr>
          <w:rFonts w:ascii="Calibri" w:eastAsia="Calibri Light" w:hAnsi="Calibri" w:cs="Calibri"/>
          <w:sz w:val="20"/>
          <w:szCs w:val="20"/>
        </w:rPr>
        <w:t>(2 grupy badawcze, n=</w:t>
      </w:r>
      <w:r w:rsidR="00EA0E95">
        <w:rPr>
          <w:rFonts w:ascii="Calibri" w:eastAsia="Calibri Light" w:hAnsi="Calibri" w:cs="Calibri"/>
          <w:sz w:val="20"/>
          <w:szCs w:val="20"/>
        </w:rPr>
        <w:t>12</w:t>
      </w:r>
      <w:r w:rsidR="00EA0E95" w:rsidRPr="00EA0E95">
        <w:rPr>
          <w:rFonts w:ascii="Calibri" w:eastAsia="Calibri Light" w:hAnsi="Calibri" w:cs="Calibri"/>
          <w:sz w:val="20"/>
          <w:szCs w:val="20"/>
        </w:rPr>
        <w:t xml:space="preserve"> + dodatkowe 30% badań ze względu na założoną śmiertelność pooperacyjną) </w:t>
      </w:r>
      <w:r w:rsidR="007D3AD0" w:rsidRPr="00F72E7C">
        <w:rPr>
          <w:rFonts w:ascii="Calibri" w:eastAsia="Calibri Light" w:hAnsi="Calibri" w:cs="Calibri"/>
          <w:sz w:val="20"/>
          <w:szCs w:val="20"/>
        </w:rPr>
        <w:t>pobrania jednej nerki, jej perfuzji z następczą autotransplantacją, z opieką pooperacyjną nad zwierzęciem oraz wykonaniem analiz</w:t>
      </w:r>
      <w:r w:rsidR="001C4140">
        <w:rPr>
          <w:rFonts w:ascii="Calibri" w:eastAsia="Calibri Light" w:hAnsi="Calibri" w:cs="Calibri"/>
          <w:sz w:val="20"/>
          <w:szCs w:val="20"/>
        </w:rPr>
        <w:t xml:space="preserve"> </w:t>
      </w:r>
      <w:r w:rsidR="001C4140" w:rsidRPr="001C4140">
        <w:rPr>
          <w:rFonts w:ascii="Calibri" w:eastAsia="Calibri Light" w:hAnsi="Calibri" w:cs="Calibri"/>
          <w:sz w:val="20"/>
          <w:szCs w:val="20"/>
        </w:rPr>
        <w:t>– zgodnie z założeniami przedstawionymi w  Załącznik_1. ZO_FENG_2026_04_02_Szczegółowy_opis_przedmiotu_zamówienia</w:t>
      </w:r>
      <w:r w:rsidR="007D3AD0" w:rsidRPr="00F72E7C">
        <w:rPr>
          <w:rFonts w:ascii="Calibri" w:eastAsia="Calibri Light" w:hAnsi="Calibri" w:cs="Calibri"/>
          <w:sz w:val="20"/>
          <w:szCs w:val="20"/>
        </w:rPr>
        <w:t>.</w:t>
      </w:r>
    </w:p>
    <w:p w14:paraId="445BA83D" w14:textId="77777777" w:rsidR="007D3AD0" w:rsidRPr="00F72E7C" w:rsidRDefault="007D3AD0" w:rsidP="007D3AD0">
      <w:pPr>
        <w:autoSpaceDE w:val="0"/>
        <w:rPr>
          <w:rFonts w:ascii="Calibri" w:hAnsi="Calibri" w:cs="Calibri"/>
          <w:sz w:val="22"/>
          <w:szCs w:val="22"/>
        </w:rPr>
      </w:pPr>
    </w:p>
    <w:p w14:paraId="0B51F66B" w14:textId="404CA78B" w:rsidR="007D3AD0" w:rsidRPr="00F72E7C" w:rsidRDefault="007D3AD0" w:rsidP="007D3AD0">
      <w:pPr>
        <w:autoSpaceDE w:val="0"/>
        <w:rPr>
          <w:rFonts w:ascii="Calibri" w:hAnsi="Calibri" w:cs="Calibri"/>
          <w:sz w:val="22"/>
          <w:szCs w:val="22"/>
        </w:rPr>
      </w:pPr>
      <w:r w:rsidRPr="00F72E7C">
        <w:rPr>
          <w:rFonts w:ascii="Calibri" w:hAnsi="Calibri" w:cs="Calibri"/>
          <w:b/>
          <w:bCs/>
          <w:sz w:val="22"/>
          <w:szCs w:val="22"/>
        </w:rPr>
        <w:t>Cena netto przeprowadzenia jednego zabiegu, rozumianego jako pobranie jednej nerki ze zwierzęcia, zabiegu perfuzji nerki z jej następczą autotransplantacją, z opieką pooperacyjną nad zwierzęciem</w:t>
      </w:r>
      <w:r w:rsidR="00AB370C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="00AB370C">
        <w:rPr>
          <w:rFonts w:ascii="Calibri" w:hAnsi="Calibri" w:cs="Calibri"/>
          <w:b/>
          <w:bCs/>
          <w:sz w:val="22"/>
          <w:szCs w:val="22"/>
        </w:rPr>
        <w:t>terminacją</w:t>
      </w:r>
      <w:proofErr w:type="spellEnd"/>
      <w:r w:rsidRPr="00F72E7C">
        <w:rPr>
          <w:rFonts w:ascii="Calibri" w:hAnsi="Calibri" w:cs="Calibri"/>
          <w:b/>
          <w:bCs/>
          <w:sz w:val="22"/>
          <w:szCs w:val="22"/>
        </w:rPr>
        <w:t xml:space="preserve"> oraz wykonaniem analiz (łącznie w etapach I, II, III) wynosi: </w:t>
      </w:r>
      <w:r w:rsidRPr="00F72E7C">
        <w:rPr>
          <w:rFonts w:ascii="Calibri" w:hAnsi="Calibri" w:cs="Calibri"/>
          <w:sz w:val="22"/>
          <w:szCs w:val="22"/>
        </w:rPr>
        <w:t>................................................................................</w:t>
      </w:r>
      <w:r w:rsidR="001D7ABD" w:rsidRPr="00F72E7C">
        <w:rPr>
          <w:rFonts w:ascii="Calibri" w:hAnsi="Calibri" w:cs="Calibri"/>
          <w:sz w:val="22"/>
          <w:szCs w:val="22"/>
        </w:rPr>
        <w:t>,</w:t>
      </w:r>
      <w:r w:rsidR="00B177E9" w:rsidRPr="00F72E7C">
        <w:rPr>
          <w:rFonts w:ascii="Calibri" w:hAnsi="Calibri" w:cs="Calibri"/>
          <w:sz w:val="22"/>
          <w:szCs w:val="22"/>
        </w:rPr>
        <w:t xml:space="preserve"> waluta …….,</w:t>
      </w:r>
      <w:r w:rsidRPr="00F72E7C">
        <w:rPr>
          <w:rFonts w:ascii="Calibri" w:hAnsi="Calibri" w:cs="Calibri"/>
          <w:sz w:val="22"/>
          <w:szCs w:val="22"/>
        </w:rPr>
        <w:t>),</w:t>
      </w:r>
    </w:p>
    <w:p w14:paraId="62671A92" w14:textId="28B52EF5" w:rsidR="007D3AD0" w:rsidRPr="00F72E7C" w:rsidRDefault="007D3AD0" w:rsidP="007D3AD0">
      <w:pPr>
        <w:autoSpaceDE w:val="0"/>
        <w:rPr>
          <w:rFonts w:ascii="Calibri" w:hAnsi="Calibri" w:cs="Calibri"/>
          <w:sz w:val="22"/>
          <w:szCs w:val="22"/>
        </w:rPr>
      </w:pPr>
      <w:r w:rsidRPr="00F72E7C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</w:t>
      </w:r>
      <w:r w:rsidR="001D7ABD" w:rsidRPr="00F72E7C">
        <w:rPr>
          <w:rFonts w:ascii="Calibri" w:hAnsi="Calibri" w:cs="Calibri"/>
          <w:sz w:val="22"/>
          <w:szCs w:val="22"/>
        </w:rPr>
        <w:t>,</w:t>
      </w:r>
      <w:r w:rsidR="00B177E9" w:rsidRPr="00F72E7C">
        <w:rPr>
          <w:rFonts w:ascii="Calibri" w:hAnsi="Calibri" w:cs="Calibri"/>
          <w:sz w:val="22"/>
          <w:szCs w:val="22"/>
        </w:rPr>
        <w:t xml:space="preserve"> waluta …….,</w:t>
      </w:r>
      <w:r w:rsidRPr="00F72E7C">
        <w:rPr>
          <w:rFonts w:ascii="Calibri" w:hAnsi="Calibri" w:cs="Calibri"/>
          <w:sz w:val="22"/>
          <w:szCs w:val="22"/>
        </w:rPr>
        <w:t>)</w:t>
      </w:r>
    </w:p>
    <w:p w14:paraId="2873399E" w14:textId="77777777" w:rsidR="007D3AD0" w:rsidRPr="00F72E7C" w:rsidRDefault="007D3AD0" w:rsidP="007D3AD0">
      <w:pPr>
        <w:autoSpaceDE w:val="0"/>
        <w:rPr>
          <w:rFonts w:ascii="Calibri" w:hAnsi="Calibri" w:cs="Calibri"/>
          <w:sz w:val="22"/>
          <w:szCs w:val="22"/>
        </w:rPr>
      </w:pPr>
    </w:p>
    <w:p w14:paraId="67762F6C" w14:textId="77777777" w:rsidR="007D3AD0" w:rsidRPr="00F72E7C" w:rsidRDefault="007D3AD0" w:rsidP="007D3AD0">
      <w:pPr>
        <w:autoSpaceDE w:val="0"/>
        <w:rPr>
          <w:rFonts w:ascii="Calibri" w:hAnsi="Calibri" w:cs="Calibri"/>
          <w:sz w:val="22"/>
          <w:szCs w:val="22"/>
        </w:rPr>
      </w:pPr>
      <w:r w:rsidRPr="00F72E7C">
        <w:rPr>
          <w:rFonts w:ascii="Calibri" w:hAnsi="Calibri" w:cs="Calibri"/>
          <w:sz w:val="22"/>
          <w:szCs w:val="22"/>
        </w:rPr>
        <w:t>stawka podatku VAT ......................... %,</w:t>
      </w:r>
    </w:p>
    <w:p w14:paraId="3C0637F3" w14:textId="61305060" w:rsidR="007D3AD0" w:rsidRPr="00F72E7C" w:rsidRDefault="007D3AD0" w:rsidP="007D3AD0">
      <w:pPr>
        <w:autoSpaceDE w:val="0"/>
        <w:rPr>
          <w:rFonts w:ascii="Calibri" w:hAnsi="Calibri" w:cs="Calibri"/>
          <w:sz w:val="22"/>
          <w:szCs w:val="22"/>
        </w:rPr>
      </w:pPr>
      <w:r w:rsidRPr="00F72E7C">
        <w:rPr>
          <w:rFonts w:ascii="Calibri" w:hAnsi="Calibri" w:cs="Calibri"/>
          <w:sz w:val="22"/>
          <w:szCs w:val="22"/>
        </w:rPr>
        <w:t>kwota podatku VAT ……….......……...................</w:t>
      </w:r>
      <w:r w:rsidR="001D7ABD" w:rsidRPr="00F72E7C">
        <w:rPr>
          <w:rFonts w:ascii="Calibri" w:hAnsi="Calibri" w:cs="Calibri"/>
          <w:sz w:val="22"/>
          <w:szCs w:val="22"/>
        </w:rPr>
        <w:t>,</w:t>
      </w:r>
      <w:r w:rsidRPr="00F72E7C">
        <w:rPr>
          <w:rFonts w:ascii="Calibri" w:hAnsi="Calibri" w:cs="Calibri"/>
          <w:sz w:val="22"/>
          <w:szCs w:val="22"/>
        </w:rPr>
        <w:t xml:space="preserve"> </w:t>
      </w:r>
      <w:r w:rsidR="00B177E9" w:rsidRPr="00F72E7C">
        <w:rPr>
          <w:rFonts w:ascii="Calibri" w:hAnsi="Calibri" w:cs="Calibri"/>
          <w:sz w:val="22"/>
          <w:szCs w:val="22"/>
        </w:rPr>
        <w:t>waluta …….,</w:t>
      </w:r>
      <w:r w:rsidRPr="00F72E7C">
        <w:rPr>
          <w:rFonts w:ascii="Calibri" w:hAnsi="Calibri" w:cs="Calibri"/>
          <w:sz w:val="22"/>
          <w:szCs w:val="22"/>
        </w:rPr>
        <w:t>,</w:t>
      </w:r>
    </w:p>
    <w:p w14:paraId="559D2677" w14:textId="602BB464" w:rsidR="007D3AD0" w:rsidRPr="00F72E7C" w:rsidRDefault="007D3AD0" w:rsidP="007D3AD0">
      <w:pPr>
        <w:autoSpaceDE w:val="0"/>
        <w:rPr>
          <w:rFonts w:ascii="Calibri" w:hAnsi="Calibri" w:cs="Calibri"/>
          <w:sz w:val="22"/>
          <w:szCs w:val="22"/>
        </w:rPr>
      </w:pPr>
      <w:r w:rsidRPr="00F72E7C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</w:t>
      </w:r>
      <w:r w:rsidR="001D7ABD" w:rsidRPr="00F72E7C">
        <w:rPr>
          <w:rFonts w:ascii="Calibri" w:hAnsi="Calibri" w:cs="Calibri"/>
          <w:sz w:val="22"/>
          <w:szCs w:val="22"/>
        </w:rPr>
        <w:t>,</w:t>
      </w:r>
      <w:r w:rsidR="00B177E9" w:rsidRPr="00F72E7C">
        <w:rPr>
          <w:rFonts w:ascii="Calibri" w:hAnsi="Calibri" w:cs="Calibri"/>
          <w:sz w:val="22"/>
          <w:szCs w:val="22"/>
        </w:rPr>
        <w:t xml:space="preserve"> waluta …….,</w:t>
      </w:r>
      <w:r w:rsidRPr="00F72E7C">
        <w:rPr>
          <w:rFonts w:ascii="Calibri" w:hAnsi="Calibri" w:cs="Calibri"/>
          <w:sz w:val="22"/>
          <w:szCs w:val="22"/>
        </w:rPr>
        <w:t>)</w:t>
      </w:r>
    </w:p>
    <w:p w14:paraId="08D97E1F" w14:textId="77777777" w:rsidR="007D3AD0" w:rsidRPr="00F72E7C" w:rsidRDefault="007D3AD0" w:rsidP="007D3AD0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14:paraId="1AC82B67" w14:textId="14387E78" w:rsidR="007D3AD0" w:rsidRPr="00F72E7C" w:rsidRDefault="007D3AD0" w:rsidP="007D3AD0">
      <w:pPr>
        <w:autoSpaceDE w:val="0"/>
        <w:rPr>
          <w:rFonts w:ascii="Calibri" w:hAnsi="Calibri" w:cs="Calibri"/>
          <w:sz w:val="22"/>
          <w:szCs w:val="22"/>
        </w:rPr>
      </w:pPr>
      <w:r w:rsidRPr="00F72E7C">
        <w:rPr>
          <w:rFonts w:ascii="Calibri" w:hAnsi="Calibri" w:cs="Calibri"/>
          <w:b/>
          <w:bCs/>
          <w:sz w:val="22"/>
          <w:szCs w:val="22"/>
        </w:rPr>
        <w:t>Cena brutto przeprowadzenia jednego zabiegu, rozumianego jako pobranie jednej nerki ze zwierzęcia, zabiegu perfuzji nerki z jej następczą autotransplantacją, z opieką pooperacyjną nad zwierzęciem</w:t>
      </w:r>
      <w:r w:rsidR="0098636F">
        <w:rPr>
          <w:rFonts w:ascii="Calibri" w:hAnsi="Calibri" w:cs="Calibri"/>
          <w:b/>
          <w:bCs/>
          <w:sz w:val="22"/>
          <w:szCs w:val="22"/>
        </w:rPr>
        <w:t xml:space="preserve">, </w:t>
      </w:r>
      <w:proofErr w:type="spellStart"/>
      <w:r w:rsidR="0098636F">
        <w:rPr>
          <w:rFonts w:ascii="Calibri" w:hAnsi="Calibri" w:cs="Calibri"/>
          <w:b/>
          <w:bCs/>
          <w:sz w:val="22"/>
          <w:szCs w:val="22"/>
        </w:rPr>
        <w:t>terminacją</w:t>
      </w:r>
      <w:proofErr w:type="spellEnd"/>
      <w:r w:rsidRPr="00F72E7C">
        <w:rPr>
          <w:rFonts w:ascii="Calibri" w:hAnsi="Calibri" w:cs="Calibri"/>
          <w:b/>
          <w:bCs/>
          <w:sz w:val="22"/>
          <w:szCs w:val="22"/>
        </w:rPr>
        <w:t xml:space="preserve"> oraz wykonaniem analiz (łącznie w etapach I, II, III) wynosi: </w:t>
      </w:r>
      <w:r w:rsidRPr="00F72E7C">
        <w:rPr>
          <w:rFonts w:ascii="Calibri" w:hAnsi="Calibri" w:cs="Calibri"/>
          <w:sz w:val="22"/>
          <w:szCs w:val="22"/>
        </w:rPr>
        <w:t>...............................................................................</w:t>
      </w:r>
      <w:r w:rsidR="001D7ABD" w:rsidRPr="00F72E7C">
        <w:rPr>
          <w:rFonts w:ascii="Calibri" w:hAnsi="Calibri" w:cs="Calibri"/>
          <w:sz w:val="22"/>
          <w:szCs w:val="22"/>
        </w:rPr>
        <w:t>,</w:t>
      </w:r>
      <w:r w:rsidRPr="00F72E7C">
        <w:rPr>
          <w:rFonts w:ascii="Calibri" w:hAnsi="Calibri" w:cs="Calibri"/>
          <w:sz w:val="22"/>
          <w:szCs w:val="22"/>
        </w:rPr>
        <w:t xml:space="preserve"> </w:t>
      </w:r>
      <w:r w:rsidR="00B177E9" w:rsidRPr="00F72E7C">
        <w:rPr>
          <w:rFonts w:ascii="Calibri" w:hAnsi="Calibri" w:cs="Calibri"/>
          <w:sz w:val="22"/>
          <w:szCs w:val="22"/>
        </w:rPr>
        <w:t>waluta …….,</w:t>
      </w:r>
      <w:r w:rsidRPr="00F72E7C">
        <w:rPr>
          <w:rFonts w:ascii="Calibri" w:hAnsi="Calibri" w:cs="Calibri"/>
          <w:sz w:val="22"/>
          <w:szCs w:val="22"/>
        </w:rPr>
        <w:t>,</w:t>
      </w:r>
    </w:p>
    <w:p w14:paraId="0C35D47B" w14:textId="07B43DD8" w:rsidR="007D3AD0" w:rsidRPr="00F72E7C" w:rsidRDefault="007D3AD0" w:rsidP="007D3AD0">
      <w:pPr>
        <w:autoSpaceDE w:val="0"/>
        <w:rPr>
          <w:rFonts w:ascii="Calibri" w:hAnsi="Calibri" w:cs="Calibri"/>
          <w:sz w:val="22"/>
          <w:szCs w:val="22"/>
        </w:rPr>
      </w:pPr>
      <w:r w:rsidRPr="00F72E7C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</w:t>
      </w:r>
      <w:r w:rsidR="001D7ABD" w:rsidRPr="00F72E7C">
        <w:rPr>
          <w:rFonts w:ascii="Calibri" w:hAnsi="Calibri" w:cs="Calibri"/>
          <w:sz w:val="22"/>
          <w:szCs w:val="22"/>
        </w:rPr>
        <w:t>,</w:t>
      </w:r>
      <w:r w:rsidR="00B177E9" w:rsidRPr="00F72E7C">
        <w:rPr>
          <w:rFonts w:ascii="Calibri" w:hAnsi="Calibri" w:cs="Calibri"/>
          <w:sz w:val="22"/>
          <w:szCs w:val="22"/>
        </w:rPr>
        <w:t xml:space="preserve"> waluta …….,</w:t>
      </w:r>
      <w:r w:rsidRPr="00F72E7C">
        <w:rPr>
          <w:rFonts w:ascii="Calibri" w:hAnsi="Calibri" w:cs="Calibri"/>
          <w:sz w:val="22"/>
          <w:szCs w:val="22"/>
        </w:rPr>
        <w:t>)</w:t>
      </w:r>
    </w:p>
    <w:p w14:paraId="08251FCB" w14:textId="77777777" w:rsidR="007D3AD0" w:rsidRPr="00F72E7C" w:rsidRDefault="007D3AD0" w:rsidP="007D3AD0">
      <w:pPr>
        <w:autoSpaceDE w:val="0"/>
        <w:rPr>
          <w:rFonts w:ascii="Calibri" w:hAnsi="Calibri" w:cs="Calibri"/>
          <w:sz w:val="22"/>
          <w:szCs w:val="22"/>
        </w:rPr>
      </w:pPr>
    </w:p>
    <w:p w14:paraId="113905F6" w14:textId="13416F90" w:rsidR="6AE9A9D5" w:rsidRPr="00F72E7C" w:rsidRDefault="6AE9A9D5" w:rsidP="5E4D7E11">
      <w:pPr>
        <w:rPr>
          <w:rFonts w:ascii="Calibri" w:hAnsi="Calibri" w:cs="Calibri"/>
          <w:i/>
          <w:iCs/>
          <w:sz w:val="20"/>
          <w:szCs w:val="20"/>
        </w:rPr>
      </w:pPr>
    </w:p>
    <w:p w14:paraId="2B52DB5F" w14:textId="77777777" w:rsidR="00A73E27" w:rsidRPr="00F72E7C" w:rsidRDefault="00A73E27" w:rsidP="00D973FA">
      <w:pPr>
        <w:autoSpaceDE w:val="0"/>
        <w:rPr>
          <w:rFonts w:ascii="Calibri" w:hAnsi="Calibri" w:cs="Calibri"/>
          <w:sz w:val="22"/>
          <w:szCs w:val="22"/>
        </w:rPr>
      </w:pPr>
    </w:p>
    <w:p w14:paraId="5967F51B" w14:textId="77777777" w:rsidR="00D973FA" w:rsidRPr="00F72E7C" w:rsidRDefault="00D973FA" w:rsidP="00D973FA">
      <w:pPr>
        <w:autoSpaceDE w:val="0"/>
        <w:rPr>
          <w:rFonts w:ascii="Calibri" w:hAnsi="Calibri" w:cs="Calibri"/>
          <w:sz w:val="22"/>
          <w:szCs w:val="22"/>
        </w:rPr>
      </w:pPr>
    </w:p>
    <w:p w14:paraId="70DA1198" w14:textId="677D6F73" w:rsidR="00905A67" w:rsidRPr="00F72E7C" w:rsidRDefault="00905A67" w:rsidP="00D973FA">
      <w:pPr>
        <w:autoSpaceDE w:val="0"/>
        <w:rPr>
          <w:rFonts w:ascii="Calibri" w:hAnsi="Calibri" w:cs="Calibri"/>
          <w:sz w:val="22"/>
          <w:szCs w:val="22"/>
        </w:rPr>
      </w:pPr>
      <w:r w:rsidRPr="00F72E7C">
        <w:rPr>
          <w:rFonts w:ascii="Calibri" w:hAnsi="Calibri" w:cs="Calibri"/>
          <w:sz w:val="22"/>
          <w:szCs w:val="22"/>
        </w:rPr>
        <w:t>ETAP I:</w:t>
      </w:r>
    </w:p>
    <w:p w14:paraId="52DBBC86" w14:textId="77777777" w:rsidR="00905A67" w:rsidRPr="00F72E7C" w:rsidRDefault="00905A67" w:rsidP="00D973FA">
      <w:pPr>
        <w:autoSpaceDE w:val="0"/>
        <w:rPr>
          <w:rFonts w:ascii="Calibri" w:hAnsi="Calibri" w:cs="Calibri"/>
          <w:sz w:val="22"/>
          <w:szCs w:val="22"/>
        </w:rPr>
      </w:pPr>
    </w:p>
    <w:p w14:paraId="208E4D62" w14:textId="501FCC64" w:rsidR="00905A67" w:rsidRPr="00F72E7C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F72E7C">
        <w:rPr>
          <w:rFonts w:ascii="Calibri" w:hAnsi="Calibri" w:cs="Calibri"/>
          <w:b/>
          <w:bCs/>
          <w:sz w:val="22"/>
          <w:szCs w:val="22"/>
        </w:rPr>
        <w:t xml:space="preserve">Cena netto realizacji etapu I wynosi: </w:t>
      </w:r>
      <w:r w:rsidRPr="00F72E7C">
        <w:rPr>
          <w:rFonts w:ascii="Calibri" w:hAnsi="Calibri" w:cs="Calibri"/>
          <w:sz w:val="22"/>
          <w:szCs w:val="22"/>
        </w:rPr>
        <w:t>................................................................................</w:t>
      </w:r>
      <w:r w:rsidR="001D7ABD" w:rsidRPr="00F72E7C">
        <w:rPr>
          <w:rFonts w:ascii="Calibri" w:hAnsi="Calibri" w:cs="Calibri"/>
          <w:sz w:val="22"/>
          <w:szCs w:val="22"/>
        </w:rPr>
        <w:t>,</w:t>
      </w:r>
      <w:r w:rsidR="00B177E9" w:rsidRPr="00F72E7C">
        <w:rPr>
          <w:rFonts w:ascii="Calibri" w:hAnsi="Calibri" w:cs="Calibri"/>
          <w:sz w:val="22"/>
          <w:szCs w:val="22"/>
        </w:rPr>
        <w:t xml:space="preserve"> waluta …….,</w:t>
      </w:r>
      <w:r w:rsidRPr="00F72E7C">
        <w:rPr>
          <w:rFonts w:ascii="Calibri" w:hAnsi="Calibri" w:cs="Calibri"/>
          <w:sz w:val="22"/>
          <w:szCs w:val="22"/>
        </w:rPr>
        <w:t>),</w:t>
      </w:r>
    </w:p>
    <w:p w14:paraId="0E3B6153" w14:textId="6EF0FBFC" w:rsidR="00905A67" w:rsidRPr="00F72E7C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F72E7C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</w:t>
      </w:r>
      <w:r w:rsidR="001D7ABD" w:rsidRPr="00F72E7C">
        <w:rPr>
          <w:rFonts w:ascii="Calibri" w:hAnsi="Calibri" w:cs="Calibri"/>
          <w:sz w:val="22"/>
          <w:szCs w:val="22"/>
        </w:rPr>
        <w:t>,</w:t>
      </w:r>
      <w:r w:rsidR="00B177E9" w:rsidRPr="00F72E7C">
        <w:rPr>
          <w:rFonts w:ascii="Calibri" w:hAnsi="Calibri" w:cs="Calibri"/>
          <w:sz w:val="22"/>
          <w:szCs w:val="22"/>
        </w:rPr>
        <w:t xml:space="preserve"> waluta …….,</w:t>
      </w:r>
      <w:r w:rsidRPr="00F72E7C">
        <w:rPr>
          <w:rFonts w:ascii="Calibri" w:hAnsi="Calibri" w:cs="Calibri"/>
          <w:sz w:val="22"/>
          <w:szCs w:val="22"/>
        </w:rPr>
        <w:t>)</w:t>
      </w:r>
    </w:p>
    <w:p w14:paraId="171173E3" w14:textId="77777777" w:rsidR="00905A67" w:rsidRPr="00F72E7C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</w:p>
    <w:p w14:paraId="139790ED" w14:textId="77777777" w:rsidR="00905A67" w:rsidRPr="00F72E7C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F72E7C">
        <w:rPr>
          <w:rFonts w:ascii="Calibri" w:hAnsi="Calibri" w:cs="Calibri"/>
          <w:sz w:val="22"/>
          <w:szCs w:val="22"/>
        </w:rPr>
        <w:t>stawka podatku VAT ......................... %,</w:t>
      </w:r>
    </w:p>
    <w:p w14:paraId="389F962F" w14:textId="02C4B9FD" w:rsidR="00905A67" w:rsidRPr="00F72E7C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F72E7C">
        <w:rPr>
          <w:rFonts w:ascii="Calibri" w:hAnsi="Calibri" w:cs="Calibri"/>
          <w:sz w:val="22"/>
          <w:szCs w:val="22"/>
        </w:rPr>
        <w:t>kwota podatku VAT ……….......……...................</w:t>
      </w:r>
      <w:r w:rsidR="001D7ABD" w:rsidRPr="00F72E7C">
        <w:rPr>
          <w:rFonts w:ascii="Calibri" w:hAnsi="Calibri" w:cs="Calibri"/>
          <w:sz w:val="22"/>
          <w:szCs w:val="22"/>
        </w:rPr>
        <w:t>,</w:t>
      </w:r>
      <w:r w:rsidRPr="00F72E7C">
        <w:rPr>
          <w:rFonts w:ascii="Calibri" w:hAnsi="Calibri" w:cs="Calibri"/>
          <w:sz w:val="22"/>
          <w:szCs w:val="22"/>
        </w:rPr>
        <w:t xml:space="preserve"> </w:t>
      </w:r>
      <w:r w:rsidR="00B177E9" w:rsidRPr="00F72E7C">
        <w:rPr>
          <w:rFonts w:ascii="Calibri" w:hAnsi="Calibri" w:cs="Calibri"/>
          <w:sz w:val="22"/>
          <w:szCs w:val="22"/>
        </w:rPr>
        <w:t>waluta …….,</w:t>
      </w:r>
      <w:r w:rsidRPr="00F72E7C">
        <w:rPr>
          <w:rFonts w:ascii="Calibri" w:hAnsi="Calibri" w:cs="Calibri"/>
          <w:sz w:val="22"/>
          <w:szCs w:val="22"/>
        </w:rPr>
        <w:t>,</w:t>
      </w:r>
    </w:p>
    <w:p w14:paraId="5D516ADB" w14:textId="2DFFD35B" w:rsidR="00905A67" w:rsidRPr="00F72E7C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F72E7C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</w:t>
      </w:r>
      <w:r w:rsidR="001D7ABD" w:rsidRPr="00F72E7C">
        <w:rPr>
          <w:rFonts w:ascii="Calibri" w:hAnsi="Calibri" w:cs="Calibri"/>
          <w:sz w:val="22"/>
          <w:szCs w:val="22"/>
        </w:rPr>
        <w:t>,</w:t>
      </w:r>
      <w:r w:rsidR="00B177E9" w:rsidRPr="00F72E7C">
        <w:rPr>
          <w:rFonts w:ascii="Calibri" w:hAnsi="Calibri" w:cs="Calibri"/>
          <w:sz w:val="22"/>
          <w:szCs w:val="22"/>
        </w:rPr>
        <w:t xml:space="preserve"> waluta …….,</w:t>
      </w:r>
      <w:r w:rsidRPr="00F72E7C">
        <w:rPr>
          <w:rFonts w:ascii="Calibri" w:hAnsi="Calibri" w:cs="Calibri"/>
          <w:sz w:val="22"/>
          <w:szCs w:val="22"/>
        </w:rPr>
        <w:t>)</w:t>
      </w:r>
    </w:p>
    <w:p w14:paraId="177D2EF9" w14:textId="77777777" w:rsidR="00905A67" w:rsidRPr="00F72E7C" w:rsidRDefault="00905A67" w:rsidP="00905A67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14:paraId="387FD103" w14:textId="4A5C179C" w:rsidR="00905A67" w:rsidRPr="00F72E7C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F72E7C">
        <w:rPr>
          <w:rFonts w:ascii="Calibri" w:hAnsi="Calibri" w:cs="Calibri"/>
          <w:b/>
          <w:bCs/>
          <w:sz w:val="22"/>
          <w:szCs w:val="22"/>
        </w:rPr>
        <w:lastRenderedPageBreak/>
        <w:t xml:space="preserve">Cena brutto realizacji etapu I wynosi: </w:t>
      </w:r>
      <w:r w:rsidRPr="00F72E7C">
        <w:rPr>
          <w:rFonts w:ascii="Calibri" w:hAnsi="Calibri" w:cs="Calibri"/>
          <w:sz w:val="22"/>
          <w:szCs w:val="22"/>
        </w:rPr>
        <w:t>...............................................................................</w:t>
      </w:r>
      <w:r w:rsidR="001D7ABD" w:rsidRPr="00F72E7C">
        <w:rPr>
          <w:rFonts w:ascii="Calibri" w:hAnsi="Calibri" w:cs="Calibri"/>
          <w:sz w:val="22"/>
          <w:szCs w:val="22"/>
        </w:rPr>
        <w:t>,</w:t>
      </w:r>
      <w:r w:rsidRPr="00F72E7C">
        <w:rPr>
          <w:rFonts w:ascii="Calibri" w:hAnsi="Calibri" w:cs="Calibri"/>
          <w:sz w:val="22"/>
          <w:szCs w:val="22"/>
        </w:rPr>
        <w:t xml:space="preserve"> </w:t>
      </w:r>
      <w:r w:rsidR="00B177E9" w:rsidRPr="00F72E7C">
        <w:rPr>
          <w:rFonts w:ascii="Calibri" w:hAnsi="Calibri" w:cs="Calibri"/>
          <w:sz w:val="22"/>
          <w:szCs w:val="22"/>
        </w:rPr>
        <w:t>waluta …….,</w:t>
      </w:r>
      <w:r w:rsidRPr="00F72E7C">
        <w:rPr>
          <w:rFonts w:ascii="Calibri" w:hAnsi="Calibri" w:cs="Calibri"/>
          <w:sz w:val="22"/>
          <w:szCs w:val="22"/>
        </w:rPr>
        <w:t>,</w:t>
      </w:r>
    </w:p>
    <w:p w14:paraId="1A822FAB" w14:textId="702C512A" w:rsidR="00905A67" w:rsidRPr="00F72E7C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F72E7C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</w:t>
      </w:r>
      <w:r w:rsidR="001D7ABD" w:rsidRPr="00F72E7C">
        <w:rPr>
          <w:rFonts w:ascii="Calibri" w:hAnsi="Calibri" w:cs="Calibri"/>
          <w:sz w:val="22"/>
          <w:szCs w:val="22"/>
        </w:rPr>
        <w:t>,</w:t>
      </w:r>
      <w:r w:rsidR="00B177E9" w:rsidRPr="00F72E7C">
        <w:rPr>
          <w:rFonts w:ascii="Calibri" w:hAnsi="Calibri" w:cs="Calibri"/>
          <w:sz w:val="22"/>
          <w:szCs w:val="22"/>
        </w:rPr>
        <w:t xml:space="preserve"> waluta …….,</w:t>
      </w:r>
      <w:r w:rsidRPr="00F72E7C">
        <w:rPr>
          <w:rFonts w:ascii="Calibri" w:hAnsi="Calibri" w:cs="Calibri"/>
          <w:sz w:val="22"/>
          <w:szCs w:val="22"/>
        </w:rPr>
        <w:t>)</w:t>
      </w:r>
    </w:p>
    <w:p w14:paraId="104F0BFD" w14:textId="77777777" w:rsidR="00063FF3" w:rsidRPr="00F72E7C" w:rsidRDefault="00063FF3" w:rsidP="00905A67">
      <w:pPr>
        <w:autoSpaceDE w:val="0"/>
        <w:rPr>
          <w:rFonts w:ascii="Calibri" w:hAnsi="Calibri" w:cs="Calibri"/>
          <w:sz w:val="22"/>
          <w:szCs w:val="22"/>
        </w:rPr>
      </w:pPr>
    </w:p>
    <w:p w14:paraId="0F6B62DB" w14:textId="77777777" w:rsidR="00905A67" w:rsidRPr="00F72E7C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</w:p>
    <w:p w14:paraId="663F2C2B" w14:textId="77777777" w:rsidR="00905A67" w:rsidRPr="00F72E7C" w:rsidRDefault="00905A67" w:rsidP="00D973FA">
      <w:pPr>
        <w:autoSpaceDE w:val="0"/>
        <w:rPr>
          <w:rFonts w:ascii="Calibri" w:hAnsi="Calibri" w:cs="Calibri"/>
          <w:sz w:val="22"/>
          <w:szCs w:val="22"/>
        </w:rPr>
      </w:pPr>
    </w:p>
    <w:p w14:paraId="0E78CE9D" w14:textId="4AD77878" w:rsidR="00905A67" w:rsidRPr="00F72E7C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F72E7C">
        <w:rPr>
          <w:rFonts w:ascii="Calibri" w:hAnsi="Calibri" w:cs="Calibri"/>
          <w:sz w:val="22"/>
          <w:szCs w:val="22"/>
        </w:rPr>
        <w:t>ETAP II:</w:t>
      </w:r>
    </w:p>
    <w:p w14:paraId="4B9B0B44" w14:textId="77777777" w:rsidR="00905A67" w:rsidRPr="00F72E7C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</w:p>
    <w:p w14:paraId="160C0C51" w14:textId="3486B0F2" w:rsidR="00905A67" w:rsidRPr="00F72E7C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F72E7C">
        <w:rPr>
          <w:rFonts w:ascii="Calibri" w:hAnsi="Calibri" w:cs="Calibri"/>
          <w:b/>
          <w:bCs/>
          <w:sz w:val="22"/>
          <w:szCs w:val="22"/>
        </w:rPr>
        <w:t xml:space="preserve">Cena netto realizacji etapu II wynosi: </w:t>
      </w:r>
      <w:r w:rsidRPr="00F72E7C">
        <w:rPr>
          <w:rFonts w:ascii="Calibri" w:hAnsi="Calibri" w:cs="Calibri"/>
          <w:sz w:val="22"/>
          <w:szCs w:val="22"/>
        </w:rPr>
        <w:t>................................................................................</w:t>
      </w:r>
      <w:r w:rsidR="00B177E9" w:rsidRPr="00F72E7C">
        <w:rPr>
          <w:rFonts w:ascii="Calibri" w:hAnsi="Calibri" w:cs="Calibri"/>
          <w:sz w:val="22"/>
          <w:szCs w:val="22"/>
        </w:rPr>
        <w:t>, waluta …….,</w:t>
      </w:r>
      <w:r w:rsidRPr="00F72E7C">
        <w:rPr>
          <w:rFonts w:ascii="Calibri" w:hAnsi="Calibri" w:cs="Calibri"/>
          <w:sz w:val="22"/>
          <w:szCs w:val="22"/>
        </w:rPr>
        <w:t>),</w:t>
      </w:r>
    </w:p>
    <w:p w14:paraId="67414661" w14:textId="4859B522" w:rsidR="00905A67" w:rsidRPr="00F72E7C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F72E7C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</w:t>
      </w:r>
      <w:r w:rsidR="00B177E9" w:rsidRPr="00F72E7C">
        <w:rPr>
          <w:rFonts w:ascii="Calibri" w:hAnsi="Calibri" w:cs="Calibri"/>
          <w:sz w:val="22"/>
          <w:szCs w:val="22"/>
        </w:rPr>
        <w:t>, waluta …….,</w:t>
      </w:r>
      <w:r w:rsidRPr="00F72E7C">
        <w:rPr>
          <w:rFonts w:ascii="Calibri" w:hAnsi="Calibri" w:cs="Calibri"/>
          <w:sz w:val="22"/>
          <w:szCs w:val="22"/>
        </w:rPr>
        <w:t>)</w:t>
      </w:r>
    </w:p>
    <w:p w14:paraId="4E35F7F7" w14:textId="77777777" w:rsidR="00905A67" w:rsidRPr="00F72E7C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</w:p>
    <w:p w14:paraId="07769AD2" w14:textId="77777777" w:rsidR="00905A67" w:rsidRPr="00F72E7C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F72E7C">
        <w:rPr>
          <w:rFonts w:ascii="Calibri" w:hAnsi="Calibri" w:cs="Calibri"/>
          <w:sz w:val="22"/>
          <w:szCs w:val="22"/>
        </w:rPr>
        <w:t>stawka podatku VAT ......................... %,</w:t>
      </w:r>
    </w:p>
    <w:p w14:paraId="6C1E26D4" w14:textId="2E3EF45B" w:rsidR="00905A67" w:rsidRPr="00F72E7C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F72E7C">
        <w:rPr>
          <w:rFonts w:ascii="Calibri" w:hAnsi="Calibri" w:cs="Calibri"/>
          <w:sz w:val="22"/>
          <w:szCs w:val="22"/>
        </w:rPr>
        <w:t>kwota podatku VAT ……….......……...................</w:t>
      </w:r>
      <w:r w:rsidR="00B177E9" w:rsidRPr="00F72E7C">
        <w:rPr>
          <w:rFonts w:ascii="Calibri" w:hAnsi="Calibri" w:cs="Calibri"/>
          <w:sz w:val="22"/>
          <w:szCs w:val="22"/>
        </w:rPr>
        <w:t>,</w:t>
      </w:r>
      <w:r w:rsidRPr="00F72E7C">
        <w:rPr>
          <w:rFonts w:ascii="Calibri" w:hAnsi="Calibri" w:cs="Calibri"/>
          <w:sz w:val="22"/>
          <w:szCs w:val="22"/>
        </w:rPr>
        <w:t xml:space="preserve"> </w:t>
      </w:r>
      <w:r w:rsidR="00B177E9" w:rsidRPr="00F72E7C">
        <w:rPr>
          <w:rFonts w:ascii="Calibri" w:hAnsi="Calibri" w:cs="Calibri"/>
          <w:sz w:val="22"/>
          <w:szCs w:val="22"/>
        </w:rPr>
        <w:t>waluta …….,</w:t>
      </w:r>
      <w:r w:rsidRPr="00F72E7C">
        <w:rPr>
          <w:rFonts w:ascii="Calibri" w:hAnsi="Calibri" w:cs="Calibri"/>
          <w:sz w:val="22"/>
          <w:szCs w:val="22"/>
        </w:rPr>
        <w:t>,</w:t>
      </w:r>
    </w:p>
    <w:p w14:paraId="71B7DD2D" w14:textId="78900697" w:rsidR="00801A09" w:rsidRPr="00F72E7C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F72E7C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</w:t>
      </w:r>
      <w:r w:rsidR="00B177E9" w:rsidRPr="00F72E7C">
        <w:rPr>
          <w:rFonts w:ascii="Calibri" w:hAnsi="Calibri" w:cs="Calibri"/>
          <w:sz w:val="22"/>
          <w:szCs w:val="22"/>
        </w:rPr>
        <w:t>, waluta …….,</w:t>
      </w:r>
      <w:r w:rsidRPr="00F72E7C">
        <w:rPr>
          <w:rFonts w:ascii="Calibri" w:hAnsi="Calibri" w:cs="Calibri"/>
          <w:sz w:val="22"/>
          <w:szCs w:val="22"/>
        </w:rPr>
        <w:t>)</w:t>
      </w:r>
    </w:p>
    <w:p w14:paraId="042805F2" w14:textId="77777777" w:rsidR="00905A67" w:rsidRPr="00F72E7C" w:rsidRDefault="00905A67" w:rsidP="00D973FA">
      <w:pPr>
        <w:autoSpaceDE w:val="0"/>
        <w:rPr>
          <w:rFonts w:ascii="Calibri" w:hAnsi="Calibri" w:cs="Calibri"/>
          <w:sz w:val="22"/>
          <w:szCs w:val="22"/>
        </w:rPr>
      </w:pPr>
    </w:p>
    <w:p w14:paraId="57278217" w14:textId="73CF7387" w:rsidR="003D2061" w:rsidRPr="00F72E7C" w:rsidRDefault="003D2061" w:rsidP="003D2061">
      <w:pPr>
        <w:autoSpaceDE w:val="0"/>
        <w:rPr>
          <w:rFonts w:ascii="Calibri" w:hAnsi="Calibri" w:cs="Calibri"/>
          <w:sz w:val="22"/>
          <w:szCs w:val="22"/>
        </w:rPr>
      </w:pPr>
      <w:r w:rsidRPr="00F72E7C">
        <w:rPr>
          <w:rFonts w:ascii="Calibri" w:hAnsi="Calibri" w:cs="Calibri"/>
          <w:b/>
          <w:bCs/>
          <w:sz w:val="22"/>
          <w:szCs w:val="22"/>
        </w:rPr>
        <w:t xml:space="preserve">Cena brutto realizacji etapu I wynosi: </w:t>
      </w:r>
      <w:r w:rsidRPr="00F72E7C">
        <w:rPr>
          <w:rFonts w:ascii="Calibri" w:hAnsi="Calibri" w:cs="Calibri"/>
          <w:sz w:val="22"/>
          <w:szCs w:val="22"/>
        </w:rPr>
        <w:t>...............................................................................</w:t>
      </w:r>
      <w:r w:rsidR="00B177E9" w:rsidRPr="00F72E7C">
        <w:rPr>
          <w:rFonts w:ascii="Calibri" w:hAnsi="Calibri" w:cs="Calibri"/>
          <w:sz w:val="22"/>
          <w:szCs w:val="22"/>
        </w:rPr>
        <w:t>,</w:t>
      </w:r>
      <w:r w:rsidRPr="00F72E7C">
        <w:rPr>
          <w:rFonts w:ascii="Calibri" w:hAnsi="Calibri" w:cs="Calibri"/>
          <w:sz w:val="22"/>
          <w:szCs w:val="22"/>
        </w:rPr>
        <w:t xml:space="preserve"> </w:t>
      </w:r>
      <w:r w:rsidR="00B177E9" w:rsidRPr="00F72E7C">
        <w:rPr>
          <w:rFonts w:ascii="Calibri" w:hAnsi="Calibri" w:cs="Calibri"/>
          <w:sz w:val="22"/>
          <w:szCs w:val="22"/>
        </w:rPr>
        <w:t>waluta …….,</w:t>
      </w:r>
      <w:r w:rsidRPr="00F72E7C">
        <w:rPr>
          <w:rFonts w:ascii="Calibri" w:hAnsi="Calibri" w:cs="Calibri"/>
          <w:sz w:val="22"/>
          <w:szCs w:val="22"/>
        </w:rPr>
        <w:t>,</w:t>
      </w:r>
    </w:p>
    <w:p w14:paraId="21B696D5" w14:textId="58D80F4A" w:rsidR="003D2061" w:rsidRPr="00F72E7C" w:rsidRDefault="003D2061" w:rsidP="003D2061">
      <w:pPr>
        <w:autoSpaceDE w:val="0"/>
        <w:rPr>
          <w:rFonts w:ascii="Calibri" w:hAnsi="Calibri" w:cs="Calibri"/>
          <w:sz w:val="22"/>
          <w:szCs w:val="22"/>
        </w:rPr>
      </w:pPr>
      <w:r w:rsidRPr="00F72E7C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</w:t>
      </w:r>
      <w:r w:rsidR="00B177E9" w:rsidRPr="00F72E7C">
        <w:rPr>
          <w:rFonts w:ascii="Calibri" w:hAnsi="Calibri" w:cs="Calibri"/>
          <w:sz w:val="22"/>
          <w:szCs w:val="22"/>
        </w:rPr>
        <w:t>, waluta …….,</w:t>
      </w:r>
      <w:r w:rsidRPr="00F72E7C">
        <w:rPr>
          <w:rFonts w:ascii="Calibri" w:hAnsi="Calibri" w:cs="Calibri"/>
          <w:sz w:val="22"/>
          <w:szCs w:val="22"/>
        </w:rPr>
        <w:t>)</w:t>
      </w:r>
    </w:p>
    <w:p w14:paraId="44BE25EB" w14:textId="77777777" w:rsidR="00D700CC" w:rsidRPr="00F72E7C" w:rsidRDefault="00D700CC" w:rsidP="00F8056F">
      <w:pPr>
        <w:autoSpaceDE w:val="0"/>
        <w:rPr>
          <w:rFonts w:ascii="Calibri" w:hAnsi="Calibri" w:cs="Calibri"/>
          <w:sz w:val="22"/>
          <w:szCs w:val="22"/>
        </w:rPr>
      </w:pPr>
    </w:p>
    <w:p w14:paraId="4EDC554F" w14:textId="77777777" w:rsidR="003D2061" w:rsidRPr="00F72E7C" w:rsidRDefault="003D2061" w:rsidP="00F8056F">
      <w:pPr>
        <w:autoSpaceDE w:val="0"/>
        <w:rPr>
          <w:rFonts w:ascii="Calibri" w:hAnsi="Calibri" w:cs="Calibri"/>
          <w:sz w:val="22"/>
          <w:szCs w:val="22"/>
        </w:rPr>
      </w:pPr>
    </w:p>
    <w:p w14:paraId="6F4ADC16" w14:textId="2664A530" w:rsidR="00905A67" w:rsidRPr="00F72E7C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F72E7C">
        <w:rPr>
          <w:rFonts w:ascii="Calibri" w:hAnsi="Calibri" w:cs="Calibri"/>
          <w:sz w:val="22"/>
          <w:szCs w:val="22"/>
        </w:rPr>
        <w:t>ETAP III:</w:t>
      </w:r>
    </w:p>
    <w:p w14:paraId="25EA2DB5" w14:textId="77777777" w:rsidR="00905A67" w:rsidRPr="00F72E7C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</w:p>
    <w:p w14:paraId="23E83A05" w14:textId="481E98C8" w:rsidR="00905A67" w:rsidRPr="00F72E7C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F72E7C">
        <w:rPr>
          <w:rFonts w:ascii="Calibri" w:hAnsi="Calibri" w:cs="Calibri"/>
          <w:b/>
          <w:bCs/>
          <w:sz w:val="22"/>
          <w:szCs w:val="22"/>
        </w:rPr>
        <w:t>Cena netto realizacji etapu I</w:t>
      </w:r>
      <w:r w:rsidR="00486BDD" w:rsidRPr="00F72E7C">
        <w:rPr>
          <w:rFonts w:ascii="Calibri" w:hAnsi="Calibri" w:cs="Calibri"/>
          <w:b/>
          <w:bCs/>
          <w:sz w:val="22"/>
          <w:szCs w:val="22"/>
        </w:rPr>
        <w:t>I</w:t>
      </w:r>
      <w:r w:rsidRPr="00F72E7C">
        <w:rPr>
          <w:rFonts w:ascii="Calibri" w:hAnsi="Calibri" w:cs="Calibri"/>
          <w:b/>
          <w:bCs/>
          <w:sz w:val="22"/>
          <w:szCs w:val="22"/>
        </w:rPr>
        <w:t xml:space="preserve">I wynosi: </w:t>
      </w:r>
      <w:r w:rsidRPr="00F72E7C">
        <w:rPr>
          <w:rFonts w:ascii="Calibri" w:hAnsi="Calibri" w:cs="Calibri"/>
          <w:sz w:val="22"/>
          <w:szCs w:val="22"/>
        </w:rPr>
        <w:t>................................................................................</w:t>
      </w:r>
      <w:r w:rsidR="00B177E9" w:rsidRPr="00F72E7C">
        <w:rPr>
          <w:rFonts w:ascii="Calibri" w:hAnsi="Calibri" w:cs="Calibri"/>
          <w:sz w:val="22"/>
          <w:szCs w:val="22"/>
        </w:rPr>
        <w:t>, waluta …….,</w:t>
      </w:r>
      <w:r w:rsidRPr="00F72E7C">
        <w:rPr>
          <w:rFonts w:ascii="Calibri" w:hAnsi="Calibri" w:cs="Calibri"/>
          <w:sz w:val="22"/>
          <w:szCs w:val="22"/>
        </w:rPr>
        <w:t>),</w:t>
      </w:r>
    </w:p>
    <w:p w14:paraId="1F068D50" w14:textId="32B384CE" w:rsidR="00905A67" w:rsidRPr="00F72E7C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F72E7C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</w:t>
      </w:r>
      <w:r w:rsidR="00B177E9" w:rsidRPr="00F72E7C">
        <w:rPr>
          <w:rFonts w:ascii="Calibri" w:hAnsi="Calibri" w:cs="Calibri"/>
          <w:sz w:val="22"/>
          <w:szCs w:val="22"/>
        </w:rPr>
        <w:t>, waluta …….,</w:t>
      </w:r>
      <w:r w:rsidRPr="00F72E7C">
        <w:rPr>
          <w:rFonts w:ascii="Calibri" w:hAnsi="Calibri" w:cs="Calibri"/>
          <w:sz w:val="22"/>
          <w:szCs w:val="22"/>
        </w:rPr>
        <w:t>)</w:t>
      </w:r>
    </w:p>
    <w:p w14:paraId="5967F214" w14:textId="77777777" w:rsidR="00905A67" w:rsidRPr="00F72E7C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</w:p>
    <w:p w14:paraId="03BED611" w14:textId="77777777" w:rsidR="00905A67" w:rsidRPr="00F72E7C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F72E7C">
        <w:rPr>
          <w:rFonts w:ascii="Calibri" w:hAnsi="Calibri" w:cs="Calibri"/>
          <w:sz w:val="22"/>
          <w:szCs w:val="22"/>
        </w:rPr>
        <w:t>stawka podatku VAT ......................... %,</w:t>
      </w:r>
    </w:p>
    <w:p w14:paraId="4B26F3C3" w14:textId="403102A0" w:rsidR="00905A67" w:rsidRPr="00F72E7C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F72E7C">
        <w:rPr>
          <w:rFonts w:ascii="Calibri" w:hAnsi="Calibri" w:cs="Calibri"/>
          <w:sz w:val="22"/>
          <w:szCs w:val="22"/>
        </w:rPr>
        <w:t>kwota podatku VAT ……….......……...................</w:t>
      </w:r>
      <w:r w:rsidR="00B177E9" w:rsidRPr="00F72E7C">
        <w:rPr>
          <w:rFonts w:ascii="Calibri" w:hAnsi="Calibri" w:cs="Calibri"/>
          <w:sz w:val="22"/>
          <w:szCs w:val="22"/>
        </w:rPr>
        <w:t>,</w:t>
      </w:r>
      <w:r w:rsidRPr="00F72E7C">
        <w:rPr>
          <w:rFonts w:ascii="Calibri" w:hAnsi="Calibri" w:cs="Calibri"/>
          <w:sz w:val="22"/>
          <w:szCs w:val="22"/>
        </w:rPr>
        <w:t xml:space="preserve"> </w:t>
      </w:r>
      <w:r w:rsidR="00B177E9" w:rsidRPr="00F72E7C">
        <w:rPr>
          <w:rFonts w:ascii="Calibri" w:hAnsi="Calibri" w:cs="Calibri"/>
          <w:sz w:val="22"/>
          <w:szCs w:val="22"/>
        </w:rPr>
        <w:t>waluta …….,</w:t>
      </w:r>
      <w:r w:rsidRPr="00F72E7C">
        <w:rPr>
          <w:rFonts w:ascii="Calibri" w:hAnsi="Calibri" w:cs="Calibri"/>
          <w:sz w:val="22"/>
          <w:szCs w:val="22"/>
        </w:rPr>
        <w:t>,</w:t>
      </w:r>
    </w:p>
    <w:p w14:paraId="30625269" w14:textId="2BFA9B25" w:rsidR="00905A67" w:rsidRPr="00F72E7C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F72E7C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</w:t>
      </w:r>
      <w:r w:rsidR="00B177E9" w:rsidRPr="00F72E7C">
        <w:rPr>
          <w:rFonts w:ascii="Calibri" w:hAnsi="Calibri" w:cs="Calibri"/>
          <w:sz w:val="22"/>
          <w:szCs w:val="22"/>
        </w:rPr>
        <w:t>, waluta …….,</w:t>
      </w:r>
      <w:r w:rsidRPr="00F72E7C">
        <w:rPr>
          <w:rFonts w:ascii="Calibri" w:hAnsi="Calibri" w:cs="Calibri"/>
          <w:sz w:val="22"/>
          <w:szCs w:val="22"/>
        </w:rPr>
        <w:t>)</w:t>
      </w:r>
    </w:p>
    <w:p w14:paraId="4700666D" w14:textId="77777777" w:rsidR="00905A67" w:rsidRPr="00F72E7C" w:rsidRDefault="00905A67" w:rsidP="00905A67">
      <w:pPr>
        <w:autoSpaceDE w:val="0"/>
        <w:rPr>
          <w:rFonts w:ascii="Calibri" w:hAnsi="Calibri" w:cs="Calibri"/>
          <w:b/>
          <w:bCs/>
          <w:sz w:val="22"/>
          <w:szCs w:val="22"/>
        </w:rPr>
      </w:pPr>
    </w:p>
    <w:p w14:paraId="75664D18" w14:textId="0CFE85F6" w:rsidR="00905A67" w:rsidRPr="00F72E7C" w:rsidRDefault="00905A67" w:rsidP="00905A67">
      <w:pPr>
        <w:autoSpaceDE w:val="0"/>
        <w:rPr>
          <w:rFonts w:ascii="Calibri" w:hAnsi="Calibri" w:cs="Calibri"/>
          <w:sz w:val="22"/>
          <w:szCs w:val="22"/>
        </w:rPr>
      </w:pPr>
      <w:r w:rsidRPr="00F72E7C">
        <w:rPr>
          <w:rFonts w:ascii="Calibri" w:hAnsi="Calibri" w:cs="Calibri"/>
          <w:b/>
          <w:bCs/>
          <w:sz w:val="22"/>
          <w:szCs w:val="22"/>
        </w:rPr>
        <w:t xml:space="preserve">Cena brutto realizacji etapu III wynosi: </w:t>
      </w:r>
      <w:r w:rsidRPr="00F72E7C">
        <w:rPr>
          <w:rFonts w:ascii="Calibri" w:hAnsi="Calibri" w:cs="Calibri"/>
          <w:sz w:val="22"/>
          <w:szCs w:val="22"/>
        </w:rPr>
        <w:t>...............................................................................</w:t>
      </w:r>
      <w:r w:rsidR="00B177E9" w:rsidRPr="00F72E7C">
        <w:rPr>
          <w:rFonts w:ascii="Calibri" w:hAnsi="Calibri" w:cs="Calibri"/>
          <w:sz w:val="22"/>
          <w:szCs w:val="22"/>
        </w:rPr>
        <w:t>,</w:t>
      </w:r>
      <w:r w:rsidRPr="00F72E7C">
        <w:rPr>
          <w:rFonts w:ascii="Calibri" w:hAnsi="Calibri" w:cs="Calibri"/>
          <w:sz w:val="22"/>
          <w:szCs w:val="22"/>
        </w:rPr>
        <w:t xml:space="preserve"> </w:t>
      </w:r>
      <w:r w:rsidR="00B177E9" w:rsidRPr="00F72E7C">
        <w:rPr>
          <w:rFonts w:ascii="Calibri" w:hAnsi="Calibri" w:cs="Calibri"/>
          <w:sz w:val="22"/>
          <w:szCs w:val="22"/>
        </w:rPr>
        <w:t>waluta …….,</w:t>
      </w:r>
      <w:r w:rsidRPr="00F72E7C">
        <w:rPr>
          <w:rFonts w:ascii="Calibri" w:hAnsi="Calibri" w:cs="Calibri"/>
          <w:sz w:val="22"/>
          <w:szCs w:val="22"/>
        </w:rPr>
        <w:t>,</w:t>
      </w:r>
    </w:p>
    <w:p w14:paraId="4177FBDA" w14:textId="1D1014E6" w:rsidR="00486BDD" w:rsidRPr="00F72E7C" w:rsidRDefault="00905A67" w:rsidP="00D66DF2">
      <w:pPr>
        <w:autoSpaceDE w:val="0"/>
        <w:rPr>
          <w:rFonts w:ascii="Calibri" w:hAnsi="Calibri" w:cs="Calibri"/>
          <w:sz w:val="22"/>
          <w:szCs w:val="22"/>
        </w:rPr>
      </w:pPr>
      <w:r w:rsidRPr="00F72E7C">
        <w:rPr>
          <w:rFonts w:ascii="Calibri" w:hAnsi="Calibri" w:cs="Calibri"/>
          <w:sz w:val="22"/>
          <w:szCs w:val="22"/>
        </w:rPr>
        <w:t>(słownie:...................................................................................................................................</w:t>
      </w:r>
      <w:r w:rsidR="00B177E9" w:rsidRPr="00F72E7C">
        <w:rPr>
          <w:rFonts w:ascii="Calibri" w:hAnsi="Calibri" w:cs="Calibri"/>
          <w:sz w:val="22"/>
          <w:szCs w:val="22"/>
        </w:rPr>
        <w:t>, waluta …….,</w:t>
      </w:r>
    </w:p>
    <w:p w14:paraId="7BF89A03" w14:textId="77777777" w:rsidR="00C62D90" w:rsidRPr="00F72E7C" w:rsidRDefault="00C62D90" w:rsidP="00C62D90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3069289A" w14:textId="77777777" w:rsidR="00C62D90" w:rsidRPr="00F72E7C" w:rsidRDefault="00C62D90" w:rsidP="00C62D90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48EBD849" w14:textId="77777777" w:rsidR="00C62D90" w:rsidRPr="00F72E7C" w:rsidRDefault="00C62D90" w:rsidP="00C62D90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23697630" w14:textId="77777777" w:rsidR="00C62D90" w:rsidRPr="00F72E7C" w:rsidRDefault="00C62D90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F72E7C">
        <w:rPr>
          <w:rFonts w:ascii="Calibri" w:hAnsi="Calibri" w:cs="Calibri"/>
          <w:sz w:val="22"/>
          <w:szCs w:val="22"/>
        </w:rPr>
        <w:t>Oświadczamy, że zapoznaliśmy się z treścią zapytania ofertowego i nie wnosimy do niego zastrzeżeń oraz przyjmujemy warunki w niej zawarte.</w:t>
      </w:r>
    </w:p>
    <w:p w14:paraId="5070574D" w14:textId="07ECD30E" w:rsidR="002A6FCA" w:rsidRPr="00F72E7C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F72E7C">
        <w:rPr>
          <w:rFonts w:ascii="Calibri" w:hAnsi="Calibri" w:cs="Calibri"/>
          <w:sz w:val="22"/>
          <w:szCs w:val="22"/>
        </w:rPr>
        <w:t>Oświadczamy, że w cenie naszej oferty zostały uwzględnione wszystkie koszty usługi będącej przedmiotem zamówienia oraz uwzględnione wszystkie uwarunkowania oraz czynniki związane z</w:t>
      </w:r>
      <w:r w:rsidR="00DE2D38" w:rsidRPr="00F72E7C">
        <w:rPr>
          <w:rFonts w:ascii="Calibri" w:hAnsi="Calibri" w:cs="Calibri"/>
          <w:sz w:val="22"/>
          <w:szCs w:val="22"/>
        </w:rPr>
        <w:t> </w:t>
      </w:r>
      <w:r w:rsidRPr="00F72E7C">
        <w:rPr>
          <w:rFonts w:ascii="Calibri" w:hAnsi="Calibri" w:cs="Calibri"/>
          <w:sz w:val="22"/>
          <w:szCs w:val="22"/>
        </w:rPr>
        <w:t>realizacją zamówienia.</w:t>
      </w:r>
    </w:p>
    <w:p w14:paraId="00D211C6" w14:textId="030BD07D" w:rsidR="002A6FCA" w:rsidRPr="00F72E7C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F72E7C">
        <w:rPr>
          <w:rFonts w:ascii="Calibri" w:hAnsi="Calibri" w:cs="Calibri"/>
          <w:sz w:val="22"/>
          <w:szCs w:val="22"/>
        </w:rPr>
        <w:t>Oświadczamy, że spełniamy warunki udziału w postępowaniu okre</w:t>
      </w:r>
      <w:r w:rsidR="00CF30A7" w:rsidRPr="00F72E7C">
        <w:rPr>
          <w:rFonts w:ascii="Calibri" w:hAnsi="Calibri" w:cs="Calibri"/>
          <w:sz w:val="22"/>
          <w:szCs w:val="22"/>
        </w:rPr>
        <w:t>ślone przez Zamawiającego, a</w:t>
      </w:r>
      <w:r w:rsidR="00B40DA5" w:rsidRPr="00F72E7C">
        <w:rPr>
          <w:rFonts w:ascii="Calibri" w:hAnsi="Calibri" w:cs="Calibri"/>
          <w:sz w:val="22"/>
          <w:szCs w:val="22"/>
        </w:rPr>
        <w:t xml:space="preserve"> </w:t>
      </w:r>
      <w:r w:rsidR="00CF30A7" w:rsidRPr="00F72E7C">
        <w:rPr>
          <w:rFonts w:ascii="Calibri" w:hAnsi="Calibri" w:cs="Calibri"/>
          <w:sz w:val="22"/>
          <w:szCs w:val="22"/>
        </w:rPr>
        <w:t>na</w:t>
      </w:r>
      <w:r w:rsidR="00B40DA5" w:rsidRPr="00F72E7C">
        <w:rPr>
          <w:rFonts w:ascii="Calibri" w:hAnsi="Calibri" w:cs="Calibri"/>
          <w:sz w:val="22"/>
          <w:szCs w:val="22"/>
        </w:rPr>
        <w:t xml:space="preserve"> </w:t>
      </w:r>
      <w:r w:rsidRPr="00F72E7C">
        <w:rPr>
          <w:rFonts w:ascii="Calibri" w:hAnsi="Calibri" w:cs="Calibri"/>
          <w:sz w:val="22"/>
          <w:szCs w:val="22"/>
        </w:rPr>
        <w:t xml:space="preserve">potwierdzenie spełniania tych warunków złożyliśmy w ofercie wszystkie wymagane </w:t>
      </w:r>
      <w:r w:rsidRPr="00F72E7C">
        <w:rPr>
          <w:rFonts w:ascii="Calibri" w:hAnsi="Calibri" w:cs="Calibri"/>
          <w:sz w:val="22"/>
          <w:szCs w:val="22"/>
        </w:rPr>
        <w:lastRenderedPageBreak/>
        <w:t>dokumenty.</w:t>
      </w:r>
    </w:p>
    <w:p w14:paraId="16008285" w14:textId="52CAD2B0" w:rsidR="002A6FCA" w:rsidRPr="00F72E7C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F72E7C">
        <w:rPr>
          <w:rFonts w:ascii="Calibri" w:hAnsi="Calibri" w:cs="Calibri"/>
          <w:sz w:val="22"/>
          <w:szCs w:val="22"/>
        </w:rPr>
        <w:t>W przypadku wyboru naszej oferty, jako najkorzystniejszej zobowiązujemy się do zawarcia pisemnej umowy w miejscu i terminie wyznaczonym przez Zamawiającego</w:t>
      </w:r>
      <w:r w:rsidR="00EC5215" w:rsidRPr="00F72E7C">
        <w:rPr>
          <w:rFonts w:ascii="Calibri" w:hAnsi="Calibri" w:cs="Calibri"/>
          <w:sz w:val="22"/>
          <w:szCs w:val="22"/>
        </w:rPr>
        <w:t xml:space="preserve"> lub elektronicznie</w:t>
      </w:r>
      <w:r w:rsidRPr="00F72E7C">
        <w:rPr>
          <w:rFonts w:ascii="Calibri" w:hAnsi="Calibri" w:cs="Calibri"/>
          <w:sz w:val="22"/>
          <w:szCs w:val="22"/>
        </w:rPr>
        <w:t>.</w:t>
      </w:r>
    </w:p>
    <w:p w14:paraId="2C9BD487" w14:textId="39C6FCD5" w:rsidR="002A6FCA" w:rsidRPr="00F72E7C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F72E7C">
        <w:rPr>
          <w:rFonts w:ascii="Calibri" w:hAnsi="Calibri" w:cs="Calibri"/>
          <w:sz w:val="22"/>
          <w:szCs w:val="22"/>
        </w:rPr>
        <w:t>Oświadczamy, że zaoferowan</w:t>
      </w:r>
      <w:r w:rsidR="00755227" w:rsidRPr="00F72E7C">
        <w:rPr>
          <w:rFonts w:ascii="Calibri" w:hAnsi="Calibri" w:cs="Calibri"/>
          <w:sz w:val="22"/>
          <w:szCs w:val="22"/>
        </w:rPr>
        <w:t>a</w:t>
      </w:r>
      <w:r w:rsidRPr="00F72E7C">
        <w:rPr>
          <w:rFonts w:ascii="Calibri" w:hAnsi="Calibri" w:cs="Calibri"/>
          <w:sz w:val="22"/>
          <w:szCs w:val="22"/>
        </w:rPr>
        <w:t xml:space="preserve"> przez nas </w:t>
      </w:r>
      <w:r w:rsidR="00755227" w:rsidRPr="00F72E7C">
        <w:rPr>
          <w:rFonts w:ascii="Calibri" w:hAnsi="Calibri" w:cs="Calibri"/>
          <w:sz w:val="22"/>
          <w:szCs w:val="22"/>
        </w:rPr>
        <w:t>usługa</w:t>
      </w:r>
      <w:r w:rsidRPr="00F72E7C">
        <w:rPr>
          <w:rFonts w:ascii="Calibri" w:hAnsi="Calibri" w:cs="Calibri"/>
          <w:sz w:val="22"/>
          <w:szCs w:val="22"/>
        </w:rPr>
        <w:t xml:space="preserve"> spełnia wszystkie wymagania </w:t>
      </w:r>
      <w:r w:rsidR="00EC5215" w:rsidRPr="00F72E7C">
        <w:rPr>
          <w:rFonts w:ascii="Calibri" w:hAnsi="Calibri" w:cs="Calibri"/>
          <w:sz w:val="22"/>
          <w:szCs w:val="22"/>
        </w:rPr>
        <w:t>Z</w:t>
      </w:r>
      <w:r w:rsidRPr="00F72E7C">
        <w:rPr>
          <w:rFonts w:ascii="Calibri" w:hAnsi="Calibri" w:cs="Calibri"/>
          <w:sz w:val="22"/>
          <w:szCs w:val="22"/>
        </w:rPr>
        <w:t>amawiającego.</w:t>
      </w:r>
    </w:p>
    <w:p w14:paraId="71350476" w14:textId="77777777" w:rsidR="002A6FCA" w:rsidRPr="00F72E7C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F72E7C">
        <w:rPr>
          <w:rFonts w:ascii="Calibri" w:hAnsi="Calibri" w:cs="Calibri"/>
          <w:sz w:val="22"/>
          <w:szCs w:val="22"/>
        </w:rPr>
        <w:t>Oświadczamy, iż zamówienie zostanie wykonane w terminie podanym w zapytaniu ofertowym.</w:t>
      </w:r>
    </w:p>
    <w:p w14:paraId="048E3928" w14:textId="77777777" w:rsidR="00F3679D" w:rsidRPr="00F72E7C" w:rsidRDefault="00F3679D" w:rsidP="00576E75">
      <w:pPr>
        <w:autoSpaceDE w:val="0"/>
        <w:ind w:left="426" w:hanging="426"/>
        <w:rPr>
          <w:rFonts w:ascii="Calibri" w:hAnsi="Calibri" w:cs="Calibri"/>
          <w:sz w:val="22"/>
          <w:szCs w:val="22"/>
        </w:rPr>
      </w:pPr>
    </w:p>
    <w:p w14:paraId="69B3EEC4" w14:textId="77777777" w:rsidR="00815ABF" w:rsidRPr="00F72E7C" w:rsidRDefault="00815ABF" w:rsidP="00576E75">
      <w:pPr>
        <w:autoSpaceDE w:val="0"/>
        <w:ind w:left="426" w:hanging="426"/>
        <w:rPr>
          <w:rFonts w:ascii="Calibri" w:hAnsi="Calibri" w:cs="Calibri"/>
          <w:sz w:val="22"/>
          <w:szCs w:val="22"/>
        </w:rPr>
      </w:pPr>
    </w:p>
    <w:p w14:paraId="2631E654" w14:textId="77777777" w:rsidR="004D235C" w:rsidRPr="00F72E7C" w:rsidRDefault="004D235C" w:rsidP="00576E75">
      <w:pPr>
        <w:autoSpaceDE w:val="0"/>
        <w:ind w:left="426" w:hanging="426"/>
        <w:rPr>
          <w:rFonts w:ascii="Calibri" w:hAnsi="Calibri" w:cs="Calibri"/>
          <w:sz w:val="22"/>
          <w:szCs w:val="22"/>
        </w:rPr>
      </w:pPr>
    </w:p>
    <w:p w14:paraId="14A604FC" w14:textId="77777777" w:rsidR="002F1015" w:rsidRPr="00F72E7C" w:rsidRDefault="002F1015" w:rsidP="00576E75">
      <w:pPr>
        <w:autoSpaceDE w:val="0"/>
        <w:ind w:left="426" w:hanging="426"/>
        <w:rPr>
          <w:rFonts w:ascii="Calibri" w:hAnsi="Calibri" w:cs="Calibri"/>
          <w:sz w:val="22"/>
          <w:szCs w:val="22"/>
        </w:rPr>
      </w:pPr>
    </w:p>
    <w:p w14:paraId="635DF7E9" w14:textId="77777777" w:rsidR="004D235C" w:rsidRPr="00F72E7C" w:rsidRDefault="004D235C" w:rsidP="00576E75">
      <w:pPr>
        <w:autoSpaceDE w:val="0"/>
        <w:ind w:left="426" w:hanging="426"/>
        <w:rPr>
          <w:rFonts w:ascii="Calibri" w:hAnsi="Calibri" w:cs="Calibri"/>
          <w:sz w:val="22"/>
          <w:szCs w:val="22"/>
        </w:rPr>
      </w:pPr>
    </w:p>
    <w:p w14:paraId="26FC85DB" w14:textId="77777777" w:rsidR="002A6FCA" w:rsidRPr="00F72E7C" w:rsidRDefault="002A6FCA">
      <w:pPr>
        <w:autoSpaceDE w:val="0"/>
        <w:rPr>
          <w:rFonts w:ascii="Calibri" w:hAnsi="Calibri" w:cs="Calibri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5"/>
        <w:gridCol w:w="4605"/>
      </w:tblGrid>
      <w:tr w:rsidR="004D235C" w:rsidRPr="00F72E7C" w14:paraId="0CAAC94D" w14:textId="77777777" w:rsidTr="00016004">
        <w:tc>
          <w:tcPr>
            <w:tcW w:w="4605" w:type="dxa"/>
          </w:tcPr>
          <w:p w14:paraId="40A7DEBA" w14:textId="77777777" w:rsidR="004D235C" w:rsidRPr="00F72E7C" w:rsidRDefault="004D235C" w:rsidP="00016004">
            <w:pPr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72E7C">
              <w:rPr>
                <w:rFonts w:ascii="Calibri" w:hAnsi="Calibri" w:cs="Calibri"/>
                <w:sz w:val="22"/>
                <w:szCs w:val="22"/>
              </w:rPr>
              <w:t>(miejscowość i data)</w:t>
            </w:r>
          </w:p>
        </w:tc>
        <w:tc>
          <w:tcPr>
            <w:tcW w:w="4605" w:type="dxa"/>
          </w:tcPr>
          <w:p w14:paraId="031859F2" w14:textId="77777777" w:rsidR="004D235C" w:rsidRPr="00F72E7C" w:rsidRDefault="004D235C" w:rsidP="00016004">
            <w:pPr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72E7C">
              <w:rPr>
                <w:rFonts w:ascii="Calibri" w:hAnsi="Calibri" w:cs="Calibri"/>
                <w:sz w:val="22"/>
                <w:szCs w:val="22"/>
              </w:rPr>
              <w:t>podpis osoby/osób uprawnionych</w:t>
            </w:r>
          </w:p>
          <w:p w14:paraId="583F3A42" w14:textId="20200491" w:rsidR="004D235C" w:rsidRPr="00F72E7C" w:rsidRDefault="004D235C" w:rsidP="00016004">
            <w:pPr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72E7C">
              <w:rPr>
                <w:rFonts w:ascii="Calibri" w:hAnsi="Calibri" w:cs="Calibri"/>
                <w:sz w:val="22"/>
                <w:szCs w:val="22"/>
              </w:rPr>
              <w:t xml:space="preserve">do reprezentowania </w:t>
            </w:r>
            <w:r w:rsidR="00911DC8" w:rsidRPr="00F72E7C">
              <w:rPr>
                <w:rFonts w:ascii="Calibri" w:hAnsi="Calibri" w:cs="Calibri"/>
                <w:sz w:val="22"/>
                <w:szCs w:val="22"/>
              </w:rPr>
              <w:t>Oferenta</w:t>
            </w:r>
          </w:p>
        </w:tc>
      </w:tr>
    </w:tbl>
    <w:p w14:paraId="0EF958DB" w14:textId="77777777" w:rsidR="002A6FCA" w:rsidRPr="00F72E7C" w:rsidRDefault="002A6FCA" w:rsidP="004D235C">
      <w:pPr>
        <w:autoSpaceDE w:val="0"/>
        <w:rPr>
          <w:rFonts w:ascii="Calibri" w:hAnsi="Calibri" w:cs="Calibri"/>
          <w:sz w:val="22"/>
          <w:szCs w:val="22"/>
        </w:rPr>
      </w:pPr>
    </w:p>
    <w:sectPr w:rsidR="002A6FCA" w:rsidRPr="00F72E7C" w:rsidSect="00FD4218">
      <w:headerReference w:type="default" r:id="rId11"/>
      <w:footerReference w:type="default" r:id="rId12"/>
      <w:pgSz w:w="11906" w:h="16838"/>
      <w:pgMar w:top="1074" w:right="1418" w:bottom="1701" w:left="1418" w:header="510" w:footer="856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2EE77" w14:textId="77777777" w:rsidR="008F23E5" w:rsidRDefault="008F23E5">
      <w:r>
        <w:separator/>
      </w:r>
    </w:p>
  </w:endnote>
  <w:endnote w:type="continuationSeparator" w:id="0">
    <w:p w14:paraId="02DBF529" w14:textId="77777777" w:rsidR="008F23E5" w:rsidRDefault="008F23E5">
      <w:r>
        <w:continuationSeparator/>
      </w:r>
    </w:p>
  </w:endnote>
  <w:endnote w:type="continuationNotice" w:id="1">
    <w:p w14:paraId="27D7A2DF" w14:textId="77777777" w:rsidR="008F23E5" w:rsidRDefault="008F23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A829D" w14:textId="77777777" w:rsidR="009C4006" w:rsidRDefault="009C4006">
    <w:pPr>
      <w:pStyle w:val="Stopka"/>
      <w:jc w:val="right"/>
      <w:rPr>
        <w:sz w:val="16"/>
        <w:szCs w:val="16"/>
      </w:rPr>
    </w:pPr>
  </w:p>
  <w:p w14:paraId="4B8A4759" w14:textId="77777777" w:rsidR="003507CB" w:rsidRPr="009C4006" w:rsidRDefault="003507CB">
    <w:pPr>
      <w:pStyle w:val="Stopka"/>
      <w:jc w:val="right"/>
      <w:rPr>
        <w:sz w:val="16"/>
        <w:szCs w:val="16"/>
      </w:rPr>
    </w:pPr>
    <w:r w:rsidRPr="009C4006">
      <w:rPr>
        <w:sz w:val="16"/>
        <w:szCs w:val="16"/>
      </w:rPr>
      <w:fldChar w:fldCharType="begin"/>
    </w:r>
    <w:r w:rsidRPr="009C4006">
      <w:rPr>
        <w:sz w:val="16"/>
        <w:szCs w:val="16"/>
      </w:rPr>
      <w:instrText>PAGE   \* MERGEFORMAT</w:instrText>
    </w:r>
    <w:r w:rsidRPr="009C4006">
      <w:rPr>
        <w:sz w:val="16"/>
        <w:szCs w:val="16"/>
      </w:rPr>
      <w:fldChar w:fldCharType="separate"/>
    </w:r>
    <w:r w:rsidRPr="009C4006">
      <w:rPr>
        <w:sz w:val="16"/>
        <w:szCs w:val="16"/>
      </w:rPr>
      <w:t>2</w:t>
    </w:r>
    <w:r w:rsidRPr="009C4006">
      <w:rPr>
        <w:sz w:val="16"/>
        <w:szCs w:val="16"/>
      </w:rPr>
      <w:fldChar w:fldCharType="end"/>
    </w:r>
  </w:p>
  <w:p w14:paraId="555E3473" w14:textId="77777777" w:rsidR="002A6FCA" w:rsidRDefault="002A6FCA"/>
  <w:p w14:paraId="178DAB3C" w14:textId="77777777" w:rsidR="009C4006" w:rsidRDefault="009C400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9CDE7" w14:textId="77777777" w:rsidR="008F23E5" w:rsidRDefault="008F23E5">
      <w:r>
        <w:separator/>
      </w:r>
    </w:p>
  </w:footnote>
  <w:footnote w:type="continuationSeparator" w:id="0">
    <w:p w14:paraId="7FEC40BF" w14:textId="77777777" w:rsidR="008F23E5" w:rsidRDefault="008F23E5">
      <w:r>
        <w:continuationSeparator/>
      </w:r>
    </w:p>
  </w:footnote>
  <w:footnote w:type="continuationNotice" w:id="1">
    <w:p w14:paraId="41E27DE1" w14:textId="77777777" w:rsidR="008F23E5" w:rsidRDefault="008F23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C5ABD" w14:textId="3CCA85EB" w:rsidR="00515781" w:rsidRDefault="008F23E5">
    <w:pPr>
      <w:pStyle w:val="Nagwek"/>
    </w:pPr>
    <w:r>
      <w:rPr>
        <w:noProof/>
      </w:rPr>
      <w:pict w14:anchorId="073DE09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Obraz zawierający tekst, Czcionka, zrzut ekranu, linia&#10;&#10;Opis wygenerowany automatycznie" style="width:453.75pt;height:60.75pt;visibility:visible">
          <v:imagedata r:id="rId1" o:title="Obraz zawierający tekst, Czcionka, zrzut ekranu, linia&#10;&#10;Opis wygenerowany automatyczni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Palatino Linotype" w:hAnsi="Palatino Linotype" w:cs="Times New Roman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Palatino Linotype" w:hAnsi="Palatino Linotype" w:cs="Palatino Linotype"/>
        <w:b/>
        <w:bCs/>
      </w:rPr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upperRoman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upp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upperRoman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upperRoman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  <w:rPr>
        <w:rFonts w:ascii="Palatino Linotype" w:eastAsia="Times New Roman" w:hAnsi="Palatino Linotype" w:cs="Times New Roman"/>
        <w:sz w:val="20"/>
        <w:szCs w:val="20"/>
      </w:rPr>
    </w:lvl>
  </w:abstractNum>
  <w:abstractNum w:abstractNumId="3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Palatino Linotype" w:eastAsia="Times New Roman" w:hAnsi="Palatino Linotype" w:cs="Times New Roman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Palatino Linotype" w:eastAsia="Times New Roman" w:hAnsi="Palatino Linotype" w:cs="Times New Roman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Palatino Linotype" w:eastAsia="Times New Roman" w:hAnsi="Palatino Linotype" w:cs="Times New Roman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Palatino Linotype" w:eastAsia="Times New Roman" w:hAnsi="Palatino Linotype" w:cs="Times New Roman"/>
        <w:sz w:val="20"/>
        <w:szCs w:val="20"/>
      </w:rPr>
    </w:lvl>
  </w:abstractNum>
  <w:abstractNum w:abstractNumId="4" w15:restartNumberingAfterBreak="0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</w:abstractNum>
  <w:abstractNum w:abstractNumId="5" w15:restartNumberingAfterBreak="0">
    <w:nsid w:val="00000006"/>
    <w:multiLevelType w:val="multi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Open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2"/>
        <w:szCs w:val="22"/>
      </w:rPr>
    </w:lvl>
  </w:abstractNum>
  <w:abstractNum w:abstractNumId="8" w15:restartNumberingAfterBreak="0">
    <w:nsid w:val="00000009"/>
    <w:multiLevelType w:val="multilevel"/>
    <w:tmpl w:val="00000009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  <w:b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b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  <w:b/>
        <w:sz w:val="24"/>
        <w:szCs w:val="24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b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  <w:b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  <w:b/>
        <w:sz w:val="24"/>
        <w:szCs w:val="24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  <w:b/>
        <w:sz w:val="24"/>
        <w:szCs w:val="24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Times New Roman" w:hint="default"/>
        <w:b/>
        <w:sz w:val="24"/>
        <w:szCs w:val="24"/>
      </w:rPr>
    </w:lvl>
  </w:abstractNum>
  <w:abstractNum w:abstractNumId="9" w15:restartNumberingAfterBreak="0">
    <w:nsid w:val="0000000A"/>
    <w:multiLevelType w:val="multilevel"/>
    <w:tmpl w:val="0000000A"/>
    <w:name w:val="WW8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1" w15:restartNumberingAfterBreak="0">
    <w:nsid w:val="0000000C"/>
    <w:multiLevelType w:val="multi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Palatino Linotyp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E980DC8"/>
    <w:multiLevelType w:val="hybridMultilevel"/>
    <w:tmpl w:val="8912E7DE"/>
    <w:lvl w:ilvl="0" w:tplc="836AFCA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940BC3"/>
    <w:multiLevelType w:val="hybridMultilevel"/>
    <w:tmpl w:val="69988C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AE67C6"/>
    <w:multiLevelType w:val="hybridMultilevel"/>
    <w:tmpl w:val="D832A2EE"/>
    <w:lvl w:ilvl="0" w:tplc="4448ED9A">
      <w:start w:val="6"/>
      <w:numFmt w:val="bullet"/>
      <w:lvlText w:val=""/>
      <w:lvlJc w:val="left"/>
      <w:pPr>
        <w:ind w:left="720" w:hanging="360"/>
      </w:pPr>
      <w:rPr>
        <w:rFonts w:ascii="Symbol" w:eastAsia="SimSu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13B84"/>
    <w:multiLevelType w:val="hybridMultilevel"/>
    <w:tmpl w:val="09626A1E"/>
    <w:lvl w:ilvl="0" w:tplc="A6708594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54737"/>
    <w:multiLevelType w:val="hybridMultilevel"/>
    <w:tmpl w:val="C5C0E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BF172F"/>
    <w:multiLevelType w:val="hybridMultilevel"/>
    <w:tmpl w:val="C3C25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1C069B"/>
    <w:multiLevelType w:val="multilevel"/>
    <w:tmpl w:val="42E6F2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19" w15:restartNumberingAfterBreak="0">
    <w:nsid w:val="58340FF1"/>
    <w:multiLevelType w:val="hybridMultilevel"/>
    <w:tmpl w:val="7C24D376"/>
    <w:lvl w:ilvl="0" w:tplc="31001554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3CE32EF"/>
    <w:multiLevelType w:val="hybridMultilevel"/>
    <w:tmpl w:val="69988C2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F07FA7"/>
    <w:multiLevelType w:val="hybridMultilevel"/>
    <w:tmpl w:val="0A3C1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3D3624"/>
    <w:multiLevelType w:val="hybridMultilevel"/>
    <w:tmpl w:val="69988C2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7715C6"/>
    <w:multiLevelType w:val="hybridMultilevel"/>
    <w:tmpl w:val="D2F827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7248170">
    <w:abstractNumId w:val="0"/>
  </w:num>
  <w:num w:numId="2" w16cid:durableId="1551189382">
    <w:abstractNumId w:val="1"/>
  </w:num>
  <w:num w:numId="3" w16cid:durableId="1849834377">
    <w:abstractNumId w:val="2"/>
  </w:num>
  <w:num w:numId="4" w16cid:durableId="759252557">
    <w:abstractNumId w:val="3"/>
  </w:num>
  <w:num w:numId="5" w16cid:durableId="1296830938">
    <w:abstractNumId w:val="4"/>
  </w:num>
  <w:num w:numId="6" w16cid:durableId="2117746679">
    <w:abstractNumId w:val="5"/>
  </w:num>
  <w:num w:numId="7" w16cid:durableId="530188701">
    <w:abstractNumId w:val="6"/>
  </w:num>
  <w:num w:numId="8" w16cid:durableId="98113205">
    <w:abstractNumId w:val="7"/>
  </w:num>
  <w:num w:numId="9" w16cid:durableId="1563055916">
    <w:abstractNumId w:val="8"/>
  </w:num>
  <w:num w:numId="10" w16cid:durableId="2116748328">
    <w:abstractNumId w:val="9"/>
  </w:num>
  <w:num w:numId="11" w16cid:durableId="499581898">
    <w:abstractNumId w:val="10"/>
  </w:num>
  <w:num w:numId="12" w16cid:durableId="198207964">
    <w:abstractNumId w:val="11"/>
  </w:num>
  <w:num w:numId="13" w16cid:durableId="2042389354">
    <w:abstractNumId w:val="16"/>
  </w:num>
  <w:num w:numId="14" w16cid:durableId="917516132">
    <w:abstractNumId w:val="23"/>
  </w:num>
  <w:num w:numId="15" w16cid:durableId="1180893524">
    <w:abstractNumId w:val="17"/>
  </w:num>
  <w:num w:numId="16" w16cid:durableId="1496801855">
    <w:abstractNumId w:val="18"/>
  </w:num>
  <w:num w:numId="17" w16cid:durableId="1904098026">
    <w:abstractNumId w:val="21"/>
  </w:num>
  <w:num w:numId="18" w16cid:durableId="1247614438">
    <w:abstractNumId w:val="19"/>
  </w:num>
  <w:num w:numId="19" w16cid:durableId="456797955">
    <w:abstractNumId w:val="12"/>
  </w:num>
  <w:num w:numId="20" w16cid:durableId="1291281613">
    <w:abstractNumId w:val="15"/>
  </w:num>
  <w:num w:numId="21" w16cid:durableId="1560483087">
    <w:abstractNumId w:val="14"/>
  </w:num>
  <w:num w:numId="22" w16cid:durableId="1025251246">
    <w:abstractNumId w:val="13"/>
  </w:num>
  <w:num w:numId="23" w16cid:durableId="1193109520">
    <w:abstractNumId w:val="20"/>
  </w:num>
  <w:num w:numId="24" w16cid:durableId="103981594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oNotTrackMoves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256B9"/>
    <w:rsid w:val="00005C56"/>
    <w:rsid w:val="00016004"/>
    <w:rsid w:val="000215E0"/>
    <w:rsid w:val="00032429"/>
    <w:rsid w:val="0003359B"/>
    <w:rsid w:val="000353F4"/>
    <w:rsid w:val="00037FC5"/>
    <w:rsid w:val="0004040A"/>
    <w:rsid w:val="0004305D"/>
    <w:rsid w:val="000514F5"/>
    <w:rsid w:val="00063FF3"/>
    <w:rsid w:val="000755B6"/>
    <w:rsid w:val="00075F9B"/>
    <w:rsid w:val="00086EF8"/>
    <w:rsid w:val="00097BD3"/>
    <w:rsid w:val="000B3132"/>
    <w:rsid w:val="000B59FB"/>
    <w:rsid w:val="000B7FCB"/>
    <w:rsid w:val="000C6800"/>
    <w:rsid w:val="000D0912"/>
    <w:rsid w:val="000D11CE"/>
    <w:rsid w:val="000D46D7"/>
    <w:rsid w:val="000D5989"/>
    <w:rsid w:val="000E3E7D"/>
    <w:rsid w:val="00101617"/>
    <w:rsid w:val="00106892"/>
    <w:rsid w:val="001303CB"/>
    <w:rsid w:val="00135B4D"/>
    <w:rsid w:val="001360DA"/>
    <w:rsid w:val="00137EA8"/>
    <w:rsid w:val="00167E9A"/>
    <w:rsid w:val="0017317B"/>
    <w:rsid w:val="001836E1"/>
    <w:rsid w:val="0019530B"/>
    <w:rsid w:val="001A388C"/>
    <w:rsid w:val="001A55A2"/>
    <w:rsid w:val="001A744D"/>
    <w:rsid w:val="001A7AA1"/>
    <w:rsid w:val="001B5FFD"/>
    <w:rsid w:val="001C2E4B"/>
    <w:rsid w:val="001C4140"/>
    <w:rsid w:val="001C750F"/>
    <w:rsid w:val="001D7ABD"/>
    <w:rsid w:val="001E444C"/>
    <w:rsid w:val="001F212C"/>
    <w:rsid w:val="001F387B"/>
    <w:rsid w:val="00200708"/>
    <w:rsid w:val="0020142E"/>
    <w:rsid w:val="00205AA1"/>
    <w:rsid w:val="00211223"/>
    <w:rsid w:val="0021678F"/>
    <w:rsid w:val="002235A0"/>
    <w:rsid w:val="00226E17"/>
    <w:rsid w:val="002305EE"/>
    <w:rsid w:val="00235856"/>
    <w:rsid w:val="0024717B"/>
    <w:rsid w:val="0028158B"/>
    <w:rsid w:val="00282EB1"/>
    <w:rsid w:val="00287114"/>
    <w:rsid w:val="00287264"/>
    <w:rsid w:val="0029049B"/>
    <w:rsid w:val="002A0EE7"/>
    <w:rsid w:val="002A33AF"/>
    <w:rsid w:val="002A6FCA"/>
    <w:rsid w:val="002B00B5"/>
    <w:rsid w:val="002B5C22"/>
    <w:rsid w:val="002C74DB"/>
    <w:rsid w:val="002D003D"/>
    <w:rsid w:val="002D4F4D"/>
    <w:rsid w:val="002D60D5"/>
    <w:rsid w:val="002D6462"/>
    <w:rsid w:val="002E54F2"/>
    <w:rsid w:val="002F1015"/>
    <w:rsid w:val="002F24FB"/>
    <w:rsid w:val="002F5386"/>
    <w:rsid w:val="00305344"/>
    <w:rsid w:val="00314A2C"/>
    <w:rsid w:val="0033341D"/>
    <w:rsid w:val="003337C0"/>
    <w:rsid w:val="0034091A"/>
    <w:rsid w:val="003507CB"/>
    <w:rsid w:val="003627A2"/>
    <w:rsid w:val="00383022"/>
    <w:rsid w:val="003837BB"/>
    <w:rsid w:val="00383902"/>
    <w:rsid w:val="00384B9D"/>
    <w:rsid w:val="003874D0"/>
    <w:rsid w:val="00387869"/>
    <w:rsid w:val="00397582"/>
    <w:rsid w:val="003A03BB"/>
    <w:rsid w:val="003A6831"/>
    <w:rsid w:val="003A6E49"/>
    <w:rsid w:val="003B5707"/>
    <w:rsid w:val="003B627D"/>
    <w:rsid w:val="003B752F"/>
    <w:rsid w:val="003C167C"/>
    <w:rsid w:val="003C1D2A"/>
    <w:rsid w:val="003C79A2"/>
    <w:rsid w:val="003D2061"/>
    <w:rsid w:val="003D3576"/>
    <w:rsid w:val="003D36F3"/>
    <w:rsid w:val="003E0817"/>
    <w:rsid w:val="003E29A8"/>
    <w:rsid w:val="003F2C79"/>
    <w:rsid w:val="003F7D45"/>
    <w:rsid w:val="004019EF"/>
    <w:rsid w:val="004028D2"/>
    <w:rsid w:val="00403BF7"/>
    <w:rsid w:val="00406E60"/>
    <w:rsid w:val="004073AF"/>
    <w:rsid w:val="00410B63"/>
    <w:rsid w:val="00415B74"/>
    <w:rsid w:val="00420B32"/>
    <w:rsid w:val="004232F9"/>
    <w:rsid w:val="004250E6"/>
    <w:rsid w:val="00437BB7"/>
    <w:rsid w:val="004401A0"/>
    <w:rsid w:val="0044109B"/>
    <w:rsid w:val="00441C93"/>
    <w:rsid w:val="00442634"/>
    <w:rsid w:val="00445DD7"/>
    <w:rsid w:val="0044713E"/>
    <w:rsid w:val="00457070"/>
    <w:rsid w:val="004618E7"/>
    <w:rsid w:val="0048455E"/>
    <w:rsid w:val="004850EB"/>
    <w:rsid w:val="00486BDD"/>
    <w:rsid w:val="00492149"/>
    <w:rsid w:val="00497F5F"/>
    <w:rsid w:val="004A4052"/>
    <w:rsid w:val="004B58C6"/>
    <w:rsid w:val="004B78DC"/>
    <w:rsid w:val="004C0474"/>
    <w:rsid w:val="004C0E2D"/>
    <w:rsid w:val="004C47FB"/>
    <w:rsid w:val="004D235C"/>
    <w:rsid w:val="004D2E14"/>
    <w:rsid w:val="004D40D9"/>
    <w:rsid w:val="004D5B8C"/>
    <w:rsid w:val="004E348C"/>
    <w:rsid w:val="004E3726"/>
    <w:rsid w:val="004E3A90"/>
    <w:rsid w:val="004E4644"/>
    <w:rsid w:val="004E48F1"/>
    <w:rsid w:val="004F3D07"/>
    <w:rsid w:val="004F7B71"/>
    <w:rsid w:val="005013ED"/>
    <w:rsid w:val="00506613"/>
    <w:rsid w:val="00506FA0"/>
    <w:rsid w:val="00511762"/>
    <w:rsid w:val="00511F94"/>
    <w:rsid w:val="00515781"/>
    <w:rsid w:val="00517549"/>
    <w:rsid w:val="00524F66"/>
    <w:rsid w:val="00525C71"/>
    <w:rsid w:val="00526C13"/>
    <w:rsid w:val="005405B7"/>
    <w:rsid w:val="00541888"/>
    <w:rsid w:val="00544C3E"/>
    <w:rsid w:val="00547796"/>
    <w:rsid w:val="00563B1F"/>
    <w:rsid w:val="0057214C"/>
    <w:rsid w:val="005730FD"/>
    <w:rsid w:val="00574011"/>
    <w:rsid w:val="00576ADD"/>
    <w:rsid w:val="00576E75"/>
    <w:rsid w:val="00577A14"/>
    <w:rsid w:val="00585C8D"/>
    <w:rsid w:val="0059041D"/>
    <w:rsid w:val="00593D20"/>
    <w:rsid w:val="00595806"/>
    <w:rsid w:val="005971BF"/>
    <w:rsid w:val="00597343"/>
    <w:rsid w:val="005A2432"/>
    <w:rsid w:val="005A669E"/>
    <w:rsid w:val="005B159D"/>
    <w:rsid w:val="005B27FE"/>
    <w:rsid w:val="005B4392"/>
    <w:rsid w:val="005C4EB7"/>
    <w:rsid w:val="005D0F92"/>
    <w:rsid w:val="005D1163"/>
    <w:rsid w:val="005D2154"/>
    <w:rsid w:val="005D624F"/>
    <w:rsid w:val="005D7F69"/>
    <w:rsid w:val="005E0B12"/>
    <w:rsid w:val="005E0DCA"/>
    <w:rsid w:val="005E0E9C"/>
    <w:rsid w:val="005E6390"/>
    <w:rsid w:val="005F7C3F"/>
    <w:rsid w:val="006021D2"/>
    <w:rsid w:val="00606F8D"/>
    <w:rsid w:val="00616632"/>
    <w:rsid w:val="00625579"/>
    <w:rsid w:val="00626A38"/>
    <w:rsid w:val="006270A8"/>
    <w:rsid w:val="00630817"/>
    <w:rsid w:val="0063338E"/>
    <w:rsid w:val="006350A5"/>
    <w:rsid w:val="00642B6D"/>
    <w:rsid w:val="006475E5"/>
    <w:rsid w:val="00651344"/>
    <w:rsid w:val="00651527"/>
    <w:rsid w:val="00675AA0"/>
    <w:rsid w:val="006820D0"/>
    <w:rsid w:val="00691AFC"/>
    <w:rsid w:val="00694B0A"/>
    <w:rsid w:val="00697FC8"/>
    <w:rsid w:val="006A0406"/>
    <w:rsid w:val="006B3D3E"/>
    <w:rsid w:val="006E1336"/>
    <w:rsid w:val="006E34DF"/>
    <w:rsid w:val="006F29D6"/>
    <w:rsid w:val="00706BBE"/>
    <w:rsid w:val="00714076"/>
    <w:rsid w:val="00721001"/>
    <w:rsid w:val="007256B9"/>
    <w:rsid w:val="00727228"/>
    <w:rsid w:val="007339CD"/>
    <w:rsid w:val="00734017"/>
    <w:rsid w:val="0073488A"/>
    <w:rsid w:val="00742E4D"/>
    <w:rsid w:val="00743112"/>
    <w:rsid w:val="00744782"/>
    <w:rsid w:val="007465BE"/>
    <w:rsid w:val="00747278"/>
    <w:rsid w:val="007472D0"/>
    <w:rsid w:val="00755227"/>
    <w:rsid w:val="007654DD"/>
    <w:rsid w:val="00766159"/>
    <w:rsid w:val="00766CFE"/>
    <w:rsid w:val="0076796C"/>
    <w:rsid w:val="00771677"/>
    <w:rsid w:val="00780308"/>
    <w:rsid w:val="007817A8"/>
    <w:rsid w:val="00787E97"/>
    <w:rsid w:val="007907DD"/>
    <w:rsid w:val="0079340C"/>
    <w:rsid w:val="007A1FA2"/>
    <w:rsid w:val="007A2AAE"/>
    <w:rsid w:val="007A73DE"/>
    <w:rsid w:val="007A78B1"/>
    <w:rsid w:val="007B1309"/>
    <w:rsid w:val="007B162B"/>
    <w:rsid w:val="007B1B2D"/>
    <w:rsid w:val="007C499C"/>
    <w:rsid w:val="007C4CB8"/>
    <w:rsid w:val="007D3AD0"/>
    <w:rsid w:val="007E7634"/>
    <w:rsid w:val="007F52A0"/>
    <w:rsid w:val="00801A09"/>
    <w:rsid w:val="0081396F"/>
    <w:rsid w:val="00815ABF"/>
    <w:rsid w:val="008169B7"/>
    <w:rsid w:val="00826A29"/>
    <w:rsid w:val="00826AEE"/>
    <w:rsid w:val="0083083B"/>
    <w:rsid w:val="00833A11"/>
    <w:rsid w:val="00845F67"/>
    <w:rsid w:val="008508E5"/>
    <w:rsid w:val="00854712"/>
    <w:rsid w:val="0087073B"/>
    <w:rsid w:val="00877F49"/>
    <w:rsid w:val="008805EA"/>
    <w:rsid w:val="00881CC2"/>
    <w:rsid w:val="00883B98"/>
    <w:rsid w:val="00897ED7"/>
    <w:rsid w:val="008A5270"/>
    <w:rsid w:val="008A6C3C"/>
    <w:rsid w:val="008B1E7E"/>
    <w:rsid w:val="008B213E"/>
    <w:rsid w:val="008B3BD5"/>
    <w:rsid w:val="008B6258"/>
    <w:rsid w:val="008B659D"/>
    <w:rsid w:val="008D3568"/>
    <w:rsid w:val="008D5F70"/>
    <w:rsid w:val="008E5198"/>
    <w:rsid w:val="008E5432"/>
    <w:rsid w:val="008E54A0"/>
    <w:rsid w:val="008F23E5"/>
    <w:rsid w:val="008F4F29"/>
    <w:rsid w:val="008F6959"/>
    <w:rsid w:val="00900BFB"/>
    <w:rsid w:val="009050A9"/>
    <w:rsid w:val="00905A67"/>
    <w:rsid w:val="00906FEF"/>
    <w:rsid w:val="00911DC8"/>
    <w:rsid w:val="00917DAC"/>
    <w:rsid w:val="0093261E"/>
    <w:rsid w:val="0093340A"/>
    <w:rsid w:val="00940E92"/>
    <w:rsid w:val="009502D3"/>
    <w:rsid w:val="00961620"/>
    <w:rsid w:val="009674E3"/>
    <w:rsid w:val="00974E0E"/>
    <w:rsid w:val="009757CD"/>
    <w:rsid w:val="00976691"/>
    <w:rsid w:val="009820C9"/>
    <w:rsid w:val="0098636F"/>
    <w:rsid w:val="009865AB"/>
    <w:rsid w:val="00993864"/>
    <w:rsid w:val="0099389B"/>
    <w:rsid w:val="00996A80"/>
    <w:rsid w:val="009A18F8"/>
    <w:rsid w:val="009A4873"/>
    <w:rsid w:val="009A5663"/>
    <w:rsid w:val="009B2E53"/>
    <w:rsid w:val="009C1682"/>
    <w:rsid w:val="009C18EB"/>
    <w:rsid w:val="009C3720"/>
    <w:rsid w:val="009C4006"/>
    <w:rsid w:val="009E46A0"/>
    <w:rsid w:val="009E5A1B"/>
    <w:rsid w:val="009E6E74"/>
    <w:rsid w:val="009F2B52"/>
    <w:rsid w:val="009F3B62"/>
    <w:rsid w:val="009F74FB"/>
    <w:rsid w:val="00A00E26"/>
    <w:rsid w:val="00A01843"/>
    <w:rsid w:val="00A1302B"/>
    <w:rsid w:val="00A1604B"/>
    <w:rsid w:val="00A208D3"/>
    <w:rsid w:val="00A34FEA"/>
    <w:rsid w:val="00A43B7F"/>
    <w:rsid w:val="00A4727D"/>
    <w:rsid w:val="00A5439F"/>
    <w:rsid w:val="00A54831"/>
    <w:rsid w:val="00A54EF8"/>
    <w:rsid w:val="00A5774E"/>
    <w:rsid w:val="00A62085"/>
    <w:rsid w:val="00A73E27"/>
    <w:rsid w:val="00A74C6D"/>
    <w:rsid w:val="00A75793"/>
    <w:rsid w:val="00A757A1"/>
    <w:rsid w:val="00A813C8"/>
    <w:rsid w:val="00A815E3"/>
    <w:rsid w:val="00A9329F"/>
    <w:rsid w:val="00AA35DD"/>
    <w:rsid w:val="00AA62DC"/>
    <w:rsid w:val="00AB3434"/>
    <w:rsid w:val="00AB370C"/>
    <w:rsid w:val="00AB45EA"/>
    <w:rsid w:val="00AB654C"/>
    <w:rsid w:val="00AC26CF"/>
    <w:rsid w:val="00AC6E9C"/>
    <w:rsid w:val="00AD523A"/>
    <w:rsid w:val="00AD5BCC"/>
    <w:rsid w:val="00AD5E23"/>
    <w:rsid w:val="00AD6AA7"/>
    <w:rsid w:val="00AD7C5D"/>
    <w:rsid w:val="00AE2306"/>
    <w:rsid w:val="00AF38FD"/>
    <w:rsid w:val="00B053FC"/>
    <w:rsid w:val="00B11905"/>
    <w:rsid w:val="00B123E9"/>
    <w:rsid w:val="00B129F6"/>
    <w:rsid w:val="00B13125"/>
    <w:rsid w:val="00B177E9"/>
    <w:rsid w:val="00B21A3B"/>
    <w:rsid w:val="00B24DEF"/>
    <w:rsid w:val="00B30192"/>
    <w:rsid w:val="00B35A53"/>
    <w:rsid w:val="00B40DA5"/>
    <w:rsid w:val="00B51006"/>
    <w:rsid w:val="00B54ADE"/>
    <w:rsid w:val="00B57F29"/>
    <w:rsid w:val="00B602C1"/>
    <w:rsid w:val="00B60A92"/>
    <w:rsid w:val="00B62C61"/>
    <w:rsid w:val="00B63C57"/>
    <w:rsid w:val="00B71A17"/>
    <w:rsid w:val="00B71F96"/>
    <w:rsid w:val="00B73FE9"/>
    <w:rsid w:val="00B851E1"/>
    <w:rsid w:val="00B8770E"/>
    <w:rsid w:val="00B90543"/>
    <w:rsid w:val="00B918AC"/>
    <w:rsid w:val="00B97625"/>
    <w:rsid w:val="00B97CD1"/>
    <w:rsid w:val="00BA17BE"/>
    <w:rsid w:val="00BA200C"/>
    <w:rsid w:val="00BA2367"/>
    <w:rsid w:val="00BA2BC3"/>
    <w:rsid w:val="00BA5AB2"/>
    <w:rsid w:val="00BB2BF5"/>
    <w:rsid w:val="00BB4601"/>
    <w:rsid w:val="00BB5E83"/>
    <w:rsid w:val="00BD12AC"/>
    <w:rsid w:val="00BE089F"/>
    <w:rsid w:val="00BE2BC9"/>
    <w:rsid w:val="00BE2DF1"/>
    <w:rsid w:val="00BF3563"/>
    <w:rsid w:val="00BF7FF3"/>
    <w:rsid w:val="00C042AF"/>
    <w:rsid w:val="00C047DC"/>
    <w:rsid w:val="00C0675B"/>
    <w:rsid w:val="00C10378"/>
    <w:rsid w:val="00C141E9"/>
    <w:rsid w:val="00C15B8B"/>
    <w:rsid w:val="00C20B6F"/>
    <w:rsid w:val="00C20D82"/>
    <w:rsid w:val="00C2466B"/>
    <w:rsid w:val="00C31149"/>
    <w:rsid w:val="00C326B0"/>
    <w:rsid w:val="00C32D8B"/>
    <w:rsid w:val="00C408F0"/>
    <w:rsid w:val="00C62D90"/>
    <w:rsid w:val="00C6626D"/>
    <w:rsid w:val="00C72204"/>
    <w:rsid w:val="00C72E1D"/>
    <w:rsid w:val="00C76FAA"/>
    <w:rsid w:val="00C80C85"/>
    <w:rsid w:val="00C81C97"/>
    <w:rsid w:val="00C856C1"/>
    <w:rsid w:val="00C87707"/>
    <w:rsid w:val="00C94BE6"/>
    <w:rsid w:val="00C957FD"/>
    <w:rsid w:val="00C9636E"/>
    <w:rsid w:val="00CA2243"/>
    <w:rsid w:val="00CA2AB2"/>
    <w:rsid w:val="00CA774C"/>
    <w:rsid w:val="00CB163B"/>
    <w:rsid w:val="00CB1F92"/>
    <w:rsid w:val="00CB65E4"/>
    <w:rsid w:val="00CD5DEC"/>
    <w:rsid w:val="00CD7505"/>
    <w:rsid w:val="00CF1650"/>
    <w:rsid w:val="00CF30A7"/>
    <w:rsid w:val="00D11392"/>
    <w:rsid w:val="00D22F8A"/>
    <w:rsid w:val="00D27798"/>
    <w:rsid w:val="00D42505"/>
    <w:rsid w:val="00D4351D"/>
    <w:rsid w:val="00D444DB"/>
    <w:rsid w:val="00D45791"/>
    <w:rsid w:val="00D50B74"/>
    <w:rsid w:val="00D51C4F"/>
    <w:rsid w:val="00D55307"/>
    <w:rsid w:val="00D63F65"/>
    <w:rsid w:val="00D66DF2"/>
    <w:rsid w:val="00D700CC"/>
    <w:rsid w:val="00D73CAC"/>
    <w:rsid w:val="00D74087"/>
    <w:rsid w:val="00D77479"/>
    <w:rsid w:val="00D863FD"/>
    <w:rsid w:val="00D87E48"/>
    <w:rsid w:val="00D90A55"/>
    <w:rsid w:val="00D973FA"/>
    <w:rsid w:val="00D9798E"/>
    <w:rsid w:val="00DA138C"/>
    <w:rsid w:val="00DA6947"/>
    <w:rsid w:val="00DB744F"/>
    <w:rsid w:val="00DC36A2"/>
    <w:rsid w:val="00DC3C18"/>
    <w:rsid w:val="00DC66DE"/>
    <w:rsid w:val="00DD17D0"/>
    <w:rsid w:val="00DD1CC5"/>
    <w:rsid w:val="00DD6153"/>
    <w:rsid w:val="00DE06D6"/>
    <w:rsid w:val="00DE2D38"/>
    <w:rsid w:val="00DE2E29"/>
    <w:rsid w:val="00DE5937"/>
    <w:rsid w:val="00DE6B80"/>
    <w:rsid w:val="00DE7CC5"/>
    <w:rsid w:val="00E0053F"/>
    <w:rsid w:val="00E05B38"/>
    <w:rsid w:val="00E07589"/>
    <w:rsid w:val="00E15589"/>
    <w:rsid w:val="00E204B8"/>
    <w:rsid w:val="00E20F63"/>
    <w:rsid w:val="00E26E06"/>
    <w:rsid w:val="00E272B5"/>
    <w:rsid w:val="00E279F4"/>
    <w:rsid w:val="00E347D0"/>
    <w:rsid w:val="00E354D3"/>
    <w:rsid w:val="00E35F67"/>
    <w:rsid w:val="00E43F6F"/>
    <w:rsid w:val="00E44D61"/>
    <w:rsid w:val="00E5124A"/>
    <w:rsid w:val="00E53035"/>
    <w:rsid w:val="00E77B2B"/>
    <w:rsid w:val="00E968E7"/>
    <w:rsid w:val="00E9768E"/>
    <w:rsid w:val="00EA0E95"/>
    <w:rsid w:val="00EA1D10"/>
    <w:rsid w:val="00EA4AC4"/>
    <w:rsid w:val="00EB745F"/>
    <w:rsid w:val="00EC5215"/>
    <w:rsid w:val="00EC52F8"/>
    <w:rsid w:val="00ED1A3D"/>
    <w:rsid w:val="00ED1E12"/>
    <w:rsid w:val="00ED39D4"/>
    <w:rsid w:val="00ED3ADA"/>
    <w:rsid w:val="00EE59F9"/>
    <w:rsid w:val="00EF276A"/>
    <w:rsid w:val="00EF711B"/>
    <w:rsid w:val="00F04253"/>
    <w:rsid w:val="00F0753D"/>
    <w:rsid w:val="00F145C9"/>
    <w:rsid w:val="00F2037F"/>
    <w:rsid w:val="00F3679D"/>
    <w:rsid w:val="00F36B9B"/>
    <w:rsid w:val="00F40C2F"/>
    <w:rsid w:val="00F40CF1"/>
    <w:rsid w:val="00F420B8"/>
    <w:rsid w:val="00F442CF"/>
    <w:rsid w:val="00F66C74"/>
    <w:rsid w:val="00F66EE1"/>
    <w:rsid w:val="00F70994"/>
    <w:rsid w:val="00F72E7C"/>
    <w:rsid w:val="00F77516"/>
    <w:rsid w:val="00F8056F"/>
    <w:rsid w:val="00F86926"/>
    <w:rsid w:val="00F91481"/>
    <w:rsid w:val="00F95E1B"/>
    <w:rsid w:val="00FA518B"/>
    <w:rsid w:val="00FB6BBF"/>
    <w:rsid w:val="00FC0677"/>
    <w:rsid w:val="00FC4859"/>
    <w:rsid w:val="00FD0AF1"/>
    <w:rsid w:val="00FD4218"/>
    <w:rsid w:val="00FD76AB"/>
    <w:rsid w:val="00FE1050"/>
    <w:rsid w:val="00FE4A4E"/>
    <w:rsid w:val="00FE51C5"/>
    <w:rsid w:val="00FE5BD3"/>
    <w:rsid w:val="00FF7BE7"/>
    <w:rsid w:val="019C06D4"/>
    <w:rsid w:val="047C1B5D"/>
    <w:rsid w:val="054AE930"/>
    <w:rsid w:val="05602FEA"/>
    <w:rsid w:val="057D4FE6"/>
    <w:rsid w:val="06DFE40E"/>
    <w:rsid w:val="0814CD09"/>
    <w:rsid w:val="08D0B0E1"/>
    <w:rsid w:val="0A8B9014"/>
    <w:rsid w:val="0EA96F82"/>
    <w:rsid w:val="0F055380"/>
    <w:rsid w:val="10DDE787"/>
    <w:rsid w:val="1244887A"/>
    <w:rsid w:val="13B909F6"/>
    <w:rsid w:val="149ECBD7"/>
    <w:rsid w:val="14E1F3BB"/>
    <w:rsid w:val="173FA87D"/>
    <w:rsid w:val="190C3900"/>
    <w:rsid w:val="198583DC"/>
    <w:rsid w:val="1B0641C1"/>
    <w:rsid w:val="1C087554"/>
    <w:rsid w:val="1D19DA13"/>
    <w:rsid w:val="1D408B2C"/>
    <w:rsid w:val="1EC790C1"/>
    <w:rsid w:val="22EEA86A"/>
    <w:rsid w:val="23410850"/>
    <w:rsid w:val="23B2759F"/>
    <w:rsid w:val="2406F89E"/>
    <w:rsid w:val="271655C3"/>
    <w:rsid w:val="2796442C"/>
    <w:rsid w:val="293518DE"/>
    <w:rsid w:val="29591399"/>
    <w:rsid w:val="2D203A7B"/>
    <w:rsid w:val="30BB70B9"/>
    <w:rsid w:val="30CED5C2"/>
    <w:rsid w:val="325C47F1"/>
    <w:rsid w:val="32CD6B6A"/>
    <w:rsid w:val="332AFE76"/>
    <w:rsid w:val="335258BF"/>
    <w:rsid w:val="37662472"/>
    <w:rsid w:val="383C1D66"/>
    <w:rsid w:val="3902F2D4"/>
    <w:rsid w:val="3BC49481"/>
    <w:rsid w:val="3C86D17D"/>
    <w:rsid w:val="3C94EB86"/>
    <w:rsid w:val="3DA280EB"/>
    <w:rsid w:val="3E318043"/>
    <w:rsid w:val="3E4BF6A2"/>
    <w:rsid w:val="47364D63"/>
    <w:rsid w:val="5637CC38"/>
    <w:rsid w:val="58761965"/>
    <w:rsid w:val="5E4D7E11"/>
    <w:rsid w:val="63247DE6"/>
    <w:rsid w:val="653577A9"/>
    <w:rsid w:val="69FEE87F"/>
    <w:rsid w:val="6AE9A9D5"/>
    <w:rsid w:val="6C3A66F4"/>
    <w:rsid w:val="6CFEDFCB"/>
    <w:rsid w:val="6F6EE722"/>
    <w:rsid w:val="706E0CF7"/>
    <w:rsid w:val="70E24C11"/>
    <w:rsid w:val="70F21A49"/>
    <w:rsid w:val="72ED7435"/>
    <w:rsid w:val="738AED9D"/>
    <w:rsid w:val="770D433B"/>
    <w:rsid w:val="772B9B6D"/>
    <w:rsid w:val="779738A4"/>
    <w:rsid w:val="78D60FF1"/>
    <w:rsid w:val="791DB60E"/>
    <w:rsid w:val="7B383FA5"/>
    <w:rsid w:val="7D6D87CB"/>
    <w:rsid w:val="7E795920"/>
    <w:rsid w:val="7E98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B9E8799"/>
  <w15:chartTrackingRefBased/>
  <w15:docId w15:val="{B385BF59-52C8-473D-8AF3-751948F38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2061"/>
    <w:pPr>
      <w:widowControl w:val="0"/>
      <w:suppressAutoHyphens/>
    </w:pPr>
    <w:rPr>
      <w:rFonts w:eastAsia="SimSun" w:cs="Arial"/>
      <w:kern w:val="1"/>
      <w:sz w:val="24"/>
      <w:szCs w:val="24"/>
      <w:lang w:eastAsia="hi-IN" w:bidi="hi-IN"/>
    </w:rPr>
  </w:style>
  <w:style w:type="paragraph" w:styleId="Nagwek1">
    <w:name w:val="heading 1"/>
    <w:basedOn w:val="Nagwek2"/>
    <w:next w:val="Tekstpodstawowy"/>
    <w:qFormat/>
    <w:pPr>
      <w:numPr>
        <w:numId w:val="1"/>
      </w:numPr>
      <w:outlineLvl w:val="0"/>
    </w:pPr>
    <w:rPr>
      <w:rFonts w:ascii="Times New Roman" w:eastAsia="SimSun" w:hAnsi="Times New Roman"/>
      <w:b/>
      <w:bCs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Palatino Linotype" w:hAnsi="Palatino Linotype" w:cs="Palatino Linotype"/>
      <w:b/>
      <w:bCs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Palatino Linotype" w:eastAsia="Times New Roman" w:hAnsi="Palatino Linotype" w:cs="Times New Roman"/>
      <w:sz w:val="20"/>
      <w:szCs w:val="20"/>
    </w:rPr>
  </w:style>
  <w:style w:type="character" w:customStyle="1" w:styleId="WW8Num3z0">
    <w:name w:val="WW8Num3z0"/>
    <w:rPr>
      <w:rFonts w:ascii="Palatino Linotype" w:eastAsia="Times New Roman" w:hAnsi="Palatino Linotype" w:cs="Times New Roman" w:hint="default"/>
      <w:b/>
      <w:sz w:val="22"/>
      <w:szCs w:val="22"/>
    </w:rPr>
  </w:style>
  <w:style w:type="character" w:customStyle="1" w:styleId="WW8Num3z1">
    <w:name w:val="WW8Num3z1"/>
    <w:rPr>
      <w:rFonts w:ascii="Palatino Linotype" w:eastAsia="Times New Roman" w:hAnsi="Palatino Linotype" w:cs="Times New Roman"/>
      <w:sz w:val="20"/>
      <w:szCs w:val="20"/>
    </w:rPr>
  </w:style>
  <w:style w:type="character" w:customStyle="1" w:styleId="WW8Num4z0">
    <w:name w:val="WW8Num4z0"/>
    <w:rPr>
      <w:rFonts w:ascii="Symbol" w:hAnsi="Symbol" w:cs="Symbol" w:hint="default"/>
      <w:sz w:val="20"/>
      <w:szCs w:val="20"/>
    </w:rPr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6z0">
    <w:name w:val="WW8Num6z0"/>
    <w:rPr>
      <w:rFonts w:ascii="Symbol" w:hAnsi="Symbol" w:cs="Open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ascii="Symbol" w:hAnsi="Symbol" w:cs="Symbol" w:hint="default"/>
      <w:sz w:val="22"/>
      <w:szCs w:val="22"/>
    </w:rPr>
  </w:style>
  <w:style w:type="character" w:customStyle="1" w:styleId="WW8Num8z0">
    <w:name w:val="WW8Num8z0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1z0">
    <w:name w:val="WW8Num11z0"/>
    <w:rPr>
      <w:rFonts w:cs="Palatino Linotype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Palatino Linotype" w:hAnsi="Palatino Linotype" w:cs="Times New Roman"/>
      <w:sz w:val="22"/>
      <w:szCs w:val="22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3z0">
    <w:name w:val="WW8Num13z0"/>
    <w:rPr>
      <w:rFonts w:eastAsia="Times New Roman" w:cs="Times New Roman"/>
      <w:sz w:val="20"/>
      <w:szCs w:val="2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80"/>
      <w:u w:val="single"/>
    </w:rPr>
  </w:style>
  <w:style w:type="character" w:customStyle="1" w:styleId="WW8Num15z0">
    <w:name w:val="WW8Num15z0"/>
    <w:rPr>
      <w:rFonts w:cs="Times New Roman" w:hint="default"/>
    </w:rPr>
  </w:style>
  <w:style w:type="character" w:customStyle="1" w:styleId="WW8Num15z1">
    <w:name w:val="WW8Num15z1"/>
    <w:rPr>
      <w:rFonts w:eastAsia="Times New Roman" w:cs="Times New Roman"/>
      <w:sz w:val="20"/>
      <w:szCs w:val="20"/>
    </w:rPr>
  </w:style>
  <w:style w:type="character" w:customStyle="1" w:styleId="WW8Num14z0">
    <w:name w:val="WW8Num14z0"/>
    <w:rPr>
      <w:rFonts w:eastAsia="Times New Roman" w:cs="Times New Roman"/>
      <w:sz w:val="20"/>
      <w:szCs w:val="20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8z1">
    <w:name w:val="WW8Num8z1"/>
  </w:style>
  <w:style w:type="character" w:customStyle="1" w:styleId="WW8Num8z2">
    <w:name w:val="WW8Num8z2"/>
    <w:rPr>
      <w:rFonts w:cs="Times New Roman"/>
      <w:sz w:val="20"/>
      <w:szCs w:val="20"/>
    </w:rPr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Znakinumeracji">
    <w:name w:val="Znaki numeracji"/>
  </w:style>
  <w:style w:type="character" w:customStyle="1" w:styleId="ListLabel1">
    <w:name w:val="ListLabel 1"/>
    <w:rPr>
      <w:rFonts w:cs="Courier New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eastAsia="SimSun" w:cs="Mangal"/>
      <w:kern w:val="1"/>
      <w:szCs w:val="18"/>
      <w:lang w:eastAsia="hi-IN" w:bidi="hi-IN"/>
    </w:rPr>
  </w:style>
  <w:style w:type="character" w:customStyle="1" w:styleId="TematkomentarzaZnak">
    <w:name w:val="Temat komentarza Znak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TekstdymkaZnak">
    <w:name w:val="Tekst dymka Znak"/>
    <w:rPr>
      <w:rFonts w:ascii="Segoe UI" w:eastAsia="SimSun" w:hAnsi="Segoe UI" w:cs="Mangal"/>
      <w:kern w:val="1"/>
      <w:sz w:val="18"/>
      <w:szCs w:val="16"/>
      <w:lang w:eastAsia="hi-IN" w:bidi="hi-IN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Akapitzlist">
    <w:name w:val="List Paragraph"/>
    <w:basedOn w:val="Normalny"/>
    <w:uiPriority w:val="34"/>
    <w:qFormat/>
    <w:pPr>
      <w:ind w:left="720"/>
    </w:pPr>
  </w:style>
  <w:style w:type="paragraph" w:customStyle="1" w:styleId="ListParagraph1">
    <w:name w:val="List Paragraph1"/>
    <w:basedOn w:val="Normalny"/>
    <w:pPr>
      <w:ind w:left="720"/>
    </w:p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Tekstkomentarza1">
    <w:name w:val="Tekst komentarza1"/>
    <w:basedOn w:val="Normalny"/>
    <w:rPr>
      <w:rFonts w:cs="Mangal"/>
      <w:sz w:val="20"/>
      <w:szCs w:val="18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rPr>
      <w:rFonts w:ascii="Segoe UI" w:hAnsi="Segoe UI" w:cs="Mangal"/>
      <w:sz w:val="18"/>
      <w:szCs w:val="16"/>
    </w:rPr>
  </w:style>
  <w:style w:type="table" w:styleId="Tabela-Siatka">
    <w:name w:val="Table Grid"/>
    <w:basedOn w:val="Standardowy"/>
    <w:uiPriority w:val="59"/>
    <w:rsid w:val="00B97C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2D6462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2D6462"/>
    <w:rPr>
      <w:rFonts w:cs="Mangal"/>
      <w:sz w:val="20"/>
      <w:szCs w:val="18"/>
    </w:rPr>
  </w:style>
  <w:style w:type="character" w:customStyle="1" w:styleId="TekstkomentarzaZnak1">
    <w:name w:val="Tekst komentarza Znak1"/>
    <w:link w:val="Tekstkomentarza"/>
    <w:uiPriority w:val="99"/>
    <w:rsid w:val="002D6462"/>
    <w:rPr>
      <w:rFonts w:eastAsia="SimSun" w:cs="Mangal"/>
      <w:kern w:val="1"/>
      <w:szCs w:val="18"/>
      <w:lang w:eastAsia="hi-IN" w:bidi="hi-IN"/>
    </w:rPr>
  </w:style>
  <w:style w:type="character" w:customStyle="1" w:styleId="StopkaZnak">
    <w:name w:val="Stopka Znak"/>
    <w:link w:val="Stopka"/>
    <w:uiPriority w:val="99"/>
    <w:rsid w:val="00993864"/>
    <w:rPr>
      <w:rFonts w:eastAsia="SimSun" w:cs="Arial"/>
      <w:kern w:val="1"/>
      <w:sz w:val="24"/>
      <w:szCs w:val="24"/>
      <w:lang w:eastAsia="hi-IN" w:bidi="hi-IN"/>
    </w:rPr>
  </w:style>
  <w:style w:type="paragraph" w:styleId="Bezodstpw">
    <w:name w:val="No Spacing"/>
    <w:uiPriority w:val="1"/>
    <w:qFormat/>
    <w:rsid w:val="00511F94"/>
    <w:pPr>
      <w:widowControl w:val="0"/>
      <w:suppressAutoHyphens/>
    </w:pPr>
    <w:rPr>
      <w:rFonts w:eastAsia="SimSun" w:cs="Mangal"/>
      <w:kern w:val="1"/>
      <w:sz w:val="24"/>
      <w:szCs w:val="21"/>
      <w:lang w:eastAsia="hi-IN" w:bidi="hi-IN"/>
    </w:rPr>
  </w:style>
  <w:style w:type="character" w:styleId="Wzmianka">
    <w:name w:val="Mention"/>
    <w:uiPriority w:val="99"/>
    <w:unhideWhenUsed/>
    <w:rsid w:val="004028D2"/>
    <w:rPr>
      <w:color w:val="2B579A"/>
      <w:shd w:val="clear" w:color="auto" w:fill="E1DFDD"/>
    </w:rPr>
  </w:style>
  <w:style w:type="character" w:customStyle="1" w:styleId="NagwekZnak">
    <w:name w:val="Nagłówek Znak"/>
    <w:link w:val="Nagwek"/>
    <w:uiPriority w:val="99"/>
    <w:rsid w:val="00515781"/>
    <w:rPr>
      <w:rFonts w:eastAsia="SimSun" w:cs="Arial"/>
      <w:kern w:val="1"/>
      <w:sz w:val="24"/>
      <w:szCs w:val="24"/>
      <w:lang w:eastAsia="hi-IN" w:bidi="hi-IN"/>
    </w:rPr>
  </w:style>
  <w:style w:type="table" w:customStyle="1" w:styleId="Tabela-Siatka1">
    <w:name w:val="Tabela - Siatka1"/>
    <w:basedOn w:val="Standardowy"/>
    <w:next w:val="Tabela-Siatka"/>
    <w:uiPriority w:val="59"/>
    <w:rsid w:val="00211223"/>
    <w:rPr>
      <w:rFonts w:ascii="Aptos" w:eastAsia="Aptos" w:hAnsi="Aptos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d522d5-b114-428e-b8ae-4ad90049a9a8" xsi:nil="true"/>
    <lcf76f155ced4ddcb4097134ff3c332f xmlns="e19adeb2-332e-4779-ad6a-3baa982fd940">
      <Terms xmlns="http://schemas.microsoft.com/office/infopath/2007/PartnerControls"/>
    </lcf76f155ced4ddcb4097134ff3c332f>
    <SharedWithUsers xmlns="b8d522d5-b114-428e-b8ae-4ad90049a9a8">
      <UserInfo>
        <DisplayName/>
        <AccountId xsi:nil="true"/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C079796BA4284B82968A3B3C8024C9" ma:contentTypeVersion="17" ma:contentTypeDescription="Utwórz nowy dokument." ma:contentTypeScope="" ma:versionID="77465ce33a28c94a271a11a3633029d8">
  <xsd:schema xmlns:xsd="http://www.w3.org/2001/XMLSchema" xmlns:xs="http://www.w3.org/2001/XMLSchema" xmlns:p="http://schemas.microsoft.com/office/2006/metadata/properties" xmlns:ns2="e19adeb2-332e-4779-ad6a-3baa982fd940" xmlns:ns3="b8d522d5-b114-428e-b8ae-4ad90049a9a8" targetNamespace="http://schemas.microsoft.com/office/2006/metadata/properties" ma:root="true" ma:fieldsID="03f45cd46e733d52e67124e89f18ed3c" ns2:_="" ns3:_="">
    <xsd:import namespace="e19adeb2-332e-4779-ad6a-3baa982fd940"/>
    <xsd:import namespace="b8d522d5-b114-428e-b8ae-4ad90049a9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adeb2-332e-4779-ad6a-3baa982fd9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92e9f66-0faf-4ca3-bb79-96ff963d9d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522d5-b114-428e-b8ae-4ad90049a9a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b738673-b105-4ff6-b18b-298460a0eb08}" ma:internalName="TaxCatchAll" ma:showField="CatchAllData" ma:web="b8d522d5-b114-428e-b8ae-4ad90049a9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3F16D2-3F6B-4C23-9B01-95FC4BC281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4F7DF2-B1E2-400D-A446-B76173D86C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11166F-4B14-4176-BA97-0F923E60F0C7}">
  <ds:schemaRefs>
    <ds:schemaRef ds:uri="http://schemas.microsoft.com/office/2006/metadata/properties"/>
    <ds:schemaRef ds:uri="http://schemas.microsoft.com/office/infopath/2007/PartnerControls"/>
    <ds:schemaRef ds:uri="b8d522d5-b114-428e-b8ae-4ad90049a9a8"/>
    <ds:schemaRef ds:uri="e19adeb2-332e-4779-ad6a-3baa982fd940"/>
  </ds:schemaRefs>
</ds:datastoreItem>
</file>

<file path=customXml/itemProps4.xml><?xml version="1.0" encoding="utf-8"?>
<ds:datastoreItem xmlns:ds="http://schemas.openxmlformats.org/officeDocument/2006/customXml" ds:itemID="{CEDF7BCF-4656-4DF3-8A8D-C3CE533F2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adeb2-332e-4779-ad6a-3baa982fd940"/>
    <ds:schemaRef ds:uri="b8d522d5-b114-428e-b8ae-4ad90049a9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1057</Words>
  <Characters>6347</Characters>
  <Application>Microsoft Office Word</Application>
  <DocSecurity>0</DocSecurity>
  <Lines>52</Lines>
  <Paragraphs>14</Paragraphs>
  <ScaleCrop>false</ScaleCrop>
  <Company/>
  <LinksUpToDate>false</LinksUpToDate>
  <CharactersWithSpaces>7390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Czerska-Duszak</dc:creator>
  <cp:keywords/>
  <cp:lastModifiedBy>EBU</cp:lastModifiedBy>
  <cp:revision>137</cp:revision>
  <cp:lastPrinted>2020-11-07T10:19:00Z</cp:lastPrinted>
  <dcterms:created xsi:type="dcterms:W3CDTF">2024-12-11T18:06:00Z</dcterms:created>
  <dcterms:modified xsi:type="dcterms:W3CDTF">2026-04-25T18:47:00Z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0x010100FCC079796BA4284B82968A3B3C8024C9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Order">
    <vt:r8>4368900</vt:r8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TemplateUrl">
    <vt:lpwstr/>
  </property>
</Properties>
</file>